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036BEF" w14:textId="77777777" w:rsidR="008E1207" w:rsidRDefault="008E1207">
      <w:pPr>
        <w:spacing w:after="0" w:line="240" w:lineRule="auto"/>
      </w:pPr>
    </w:p>
    <w:p w14:paraId="1550A52A" w14:textId="77777777" w:rsidR="008E1207" w:rsidRDefault="008E1207">
      <w:pPr>
        <w:spacing w:after="0" w:line="240" w:lineRule="auto"/>
      </w:pPr>
    </w:p>
    <w:p w14:paraId="51DD00F7" w14:textId="77777777" w:rsidR="008E1207" w:rsidRDefault="008E1207">
      <w:pPr>
        <w:spacing w:after="0" w:line="240" w:lineRule="auto"/>
        <w:jc w:val="center"/>
      </w:pPr>
    </w:p>
    <w:p w14:paraId="267AF33A" w14:textId="77777777" w:rsidR="008E1207" w:rsidRDefault="00CE0C74">
      <w:pPr>
        <w:spacing w:before="319" w:after="319" w:line="240" w:lineRule="auto"/>
        <w:jc w:val="center"/>
        <w:outlineLvl w:val="3"/>
      </w:pPr>
      <w:r w:rsidRPr="004C4C2B">
        <w:rPr>
          <w:b/>
          <w:bCs/>
          <w:color w:val="000000"/>
          <w:sz w:val="20"/>
          <w:szCs w:val="20"/>
          <w:lang w:val="it-IT"/>
        </w:rPr>
        <w:t>Ministero dell'Istruzione, dell'Università e della Ricerca</w:t>
      </w:r>
      <w:r w:rsidRPr="004C4C2B">
        <w:rPr>
          <w:b/>
          <w:bCs/>
          <w:i/>
          <w:iCs/>
          <w:color w:val="000000"/>
          <w:sz w:val="20"/>
          <w:szCs w:val="20"/>
          <w:lang w:val="it-IT"/>
        </w:rPr>
        <w:br/>
        <w:t>ISTITUTO COMPRENSIVO " Vincenzo Pagani"</w:t>
      </w:r>
      <w:r w:rsidRPr="004C4C2B">
        <w:rPr>
          <w:b/>
          <w:bCs/>
          <w:color w:val="000000"/>
          <w:sz w:val="20"/>
          <w:szCs w:val="20"/>
          <w:lang w:val="it-IT"/>
        </w:rPr>
        <w:br/>
        <w:t xml:space="preserve">C.F.: 81002700441 - Cod. </w:t>
      </w:r>
      <w:proofErr w:type="spellStart"/>
      <w:r>
        <w:rPr>
          <w:b/>
          <w:bCs/>
          <w:color w:val="000000"/>
          <w:sz w:val="20"/>
          <w:szCs w:val="20"/>
        </w:rPr>
        <w:t>Mecc</w:t>
      </w:r>
      <w:proofErr w:type="spellEnd"/>
      <w:r>
        <w:rPr>
          <w:b/>
          <w:bCs/>
          <w:color w:val="000000"/>
          <w:sz w:val="20"/>
          <w:szCs w:val="20"/>
        </w:rPr>
        <w:t>.: APIC82200L</w:t>
      </w:r>
      <w:r>
        <w:rPr>
          <w:b/>
          <w:bCs/>
          <w:color w:val="000000"/>
          <w:sz w:val="20"/>
          <w:szCs w:val="20"/>
        </w:rPr>
        <w:br/>
        <w:t>Via Trento e Trieste, 7 - 63825 </w:t>
      </w:r>
      <w:proofErr w:type="spellStart"/>
      <w:r>
        <w:rPr>
          <w:b/>
          <w:bCs/>
          <w:color w:val="000000"/>
          <w:sz w:val="20"/>
          <w:szCs w:val="20"/>
        </w:rPr>
        <w:t>Monterubbiano</w:t>
      </w:r>
      <w:proofErr w:type="spellEnd"/>
      <w:r>
        <w:rPr>
          <w:b/>
          <w:bCs/>
          <w:color w:val="000000"/>
          <w:sz w:val="20"/>
          <w:szCs w:val="20"/>
        </w:rPr>
        <w:t> (FM) Tel: 073459178 - Fax: 073459372</w:t>
      </w:r>
      <w:r>
        <w:rPr>
          <w:b/>
          <w:bCs/>
          <w:color w:val="000000"/>
          <w:sz w:val="20"/>
          <w:szCs w:val="20"/>
        </w:rPr>
        <w:br/>
        <w:t xml:space="preserve">E-mail: apic82200l@istruzione.it P.E.C.: </w:t>
      </w:r>
      <w:hyperlink r:id="rId8" w:history="1">
        <w:r>
          <w:rPr>
            <w:b/>
            <w:bCs/>
            <w:color w:val="0000CC"/>
            <w:sz w:val="20"/>
            <w:szCs w:val="20"/>
            <w:u w:val="single"/>
          </w:rPr>
          <w:t>apic82200l@pec.istruzione.it</w:t>
        </w:r>
      </w:hyperlink>
    </w:p>
    <w:tbl>
      <w:tblPr>
        <w:tblStyle w:val="NormalTablePHPDOCX"/>
        <w:tblW w:w="5000" w:type="pct"/>
        <w:tblInd w:w="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58"/>
        <w:gridCol w:w="1333"/>
        <w:gridCol w:w="1550"/>
        <w:gridCol w:w="331"/>
        <w:gridCol w:w="331"/>
        <w:gridCol w:w="784"/>
        <w:gridCol w:w="418"/>
        <w:gridCol w:w="418"/>
        <w:gridCol w:w="1230"/>
        <w:gridCol w:w="560"/>
        <w:gridCol w:w="948"/>
        <w:gridCol w:w="459"/>
        <w:gridCol w:w="459"/>
        <w:gridCol w:w="1012"/>
        <w:gridCol w:w="1026"/>
        <w:gridCol w:w="883"/>
        <w:gridCol w:w="1090"/>
      </w:tblGrid>
      <w:tr w:rsidR="008E1207" w:rsidRPr="004C4C2B" w14:paraId="54169F29" w14:textId="77777777">
        <w:trPr>
          <w:cantSplit/>
        </w:trPr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55D1B656" w14:textId="77777777" w:rsidR="008E1207" w:rsidRDefault="00CE0C74">
            <w:pPr>
              <w:spacing w:after="0" w:line="240" w:lineRule="auto"/>
              <w:jc w:val="center"/>
            </w:pPr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 xml:space="preserve">Anno </w:t>
            </w:r>
            <w:proofErr w:type="spellStart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scolastico</w:t>
            </w:r>
            <w:proofErr w:type="spellEnd"/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694CD8E8" w14:textId="77777777" w:rsidR="008E1207" w:rsidRDefault="00CE0C74">
            <w:pPr>
              <w:spacing w:after="0" w:line="240" w:lineRule="auto"/>
              <w:jc w:val="center"/>
            </w:pPr>
            <w:proofErr w:type="spellStart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Classe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442A2A0D" w14:textId="77777777" w:rsidR="008E1207" w:rsidRDefault="00044984">
            <w:pPr>
              <w:spacing w:after="0" w:line="240" w:lineRule="auto"/>
              <w:jc w:val="center"/>
            </w:pPr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 xml:space="preserve">Nome </w:t>
            </w:r>
            <w:proofErr w:type="spellStart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Scuola</w:t>
            </w:r>
            <w:proofErr w:type="spellEnd"/>
          </w:p>
        </w:tc>
        <w:tc>
          <w:tcPr>
            <w:tcW w:w="0" w:type="auto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209C1289" w14:textId="77777777" w:rsidR="008E1207" w:rsidRDefault="00CE0C74">
            <w:pPr>
              <w:spacing w:after="0" w:line="240" w:lineRule="auto"/>
              <w:jc w:val="center"/>
            </w:pPr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 xml:space="preserve">Tetto di </w:t>
            </w:r>
            <w:proofErr w:type="spellStart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spesa</w:t>
            </w:r>
            <w:proofErr w:type="spellEnd"/>
          </w:p>
        </w:tc>
        <w:tc>
          <w:tcPr>
            <w:tcW w:w="0" w:type="auto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1E7FD522" w14:textId="77777777" w:rsidR="008E1207" w:rsidRPr="004C4C2B" w:rsidRDefault="00CE0C74">
            <w:pPr>
              <w:spacing w:after="0" w:line="240" w:lineRule="auto"/>
              <w:jc w:val="center"/>
              <w:rPr>
                <w:lang w:val="it-IT"/>
              </w:rPr>
            </w:pPr>
            <w:r w:rsidRPr="004C4C2B"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  <w:lang w:val="it-IT"/>
              </w:rPr>
              <w:t>Costo totale adozioni da acquistare</w:t>
            </w:r>
          </w:p>
        </w:tc>
        <w:tc>
          <w:tcPr>
            <w:tcW w:w="0" w:type="auto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29203825" w14:textId="77777777" w:rsidR="008E1207" w:rsidRPr="004C4C2B" w:rsidRDefault="00CE0C74">
            <w:pPr>
              <w:spacing w:after="0" w:line="240" w:lineRule="auto"/>
              <w:jc w:val="center"/>
              <w:rPr>
                <w:lang w:val="it-IT"/>
              </w:rPr>
            </w:pPr>
            <w:r w:rsidRPr="004C4C2B"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  <w:lang w:val="it-IT"/>
              </w:rPr>
              <w:t>Costo totale adozioni approvate da acquistare</w:t>
            </w:r>
          </w:p>
        </w:tc>
      </w:tr>
      <w:tr w:rsidR="008E1207" w14:paraId="061D8F7A" w14:textId="77777777">
        <w:trPr>
          <w:cantSplit/>
        </w:trPr>
        <w:tc>
          <w:tcPr>
            <w:tcW w:w="0" w:type="auto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02E4B8D2" w14:textId="77777777" w:rsidR="008E1207" w:rsidRDefault="00CE0C74">
            <w:pPr>
              <w:spacing w:after="0" w:line="240" w:lineRule="auto"/>
              <w:jc w:val="center"/>
            </w:pPr>
            <w:r>
              <w:rPr>
                <w:color w:val="000000"/>
                <w:position w:val="-3"/>
                <w:sz w:val="20"/>
                <w:szCs w:val="20"/>
              </w:rPr>
              <w:t>2021/2022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1B930A5C" w14:textId="77777777" w:rsidR="008E1207" w:rsidRDefault="00CE0C74">
            <w:pPr>
              <w:spacing w:after="0" w:line="240" w:lineRule="auto"/>
              <w:jc w:val="center"/>
            </w:pPr>
            <w:r>
              <w:rPr>
                <w:color w:val="000000"/>
                <w:position w:val="-3"/>
                <w:sz w:val="20"/>
                <w:szCs w:val="20"/>
              </w:rPr>
              <w:t>1A</w:t>
            </w:r>
          </w:p>
        </w:tc>
        <w:tc>
          <w:tcPr>
            <w:tcW w:w="0" w:type="auto"/>
            <w:gridSpan w:val="2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73013C7E" w14:textId="77777777" w:rsidR="008E1207" w:rsidRDefault="00044984">
            <w:pPr>
              <w:spacing w:after="0" w:line="240" w:lineRule="auto"/>
              <w:jc w:val="center"/>
            </w:pPr>
            <w:r>
              <w:rPr>
                <w:color w:val="000000"/>
                <w:position w:val="-3"/>
                <w:sz w:val="20"/>
                <w:szCs w:val="20"/>
              </w:rPr>
              <w:t xml:space="preserve">Primaria </w:t>
            </w:r>
            <w:proofErr w:type="spellStart"/>
            <w:r>
              <w:rPr>
                <w:color w:val="000000"/>
                <w:position w:val="-3"/>
                <w:sz w:val="20"/>
                <w:szCs w:val="20"/>
              </w:rPr>
              <w:t>Pedaso</w:t>
            </w:r>
            <w:proofErr w:type="spellEnd"/>
          </w:p>
        </w:tc>
        <w:tc>
          <w:tcPr>
            <w:tcW w:w="0" w:type="auto"/>
            <w:gridSpan w:val="3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117AB326" w14:textId="77777777" w:rsidR="008E1207" w:rsidRDefault="00CE0C74">
            <w:pPr>
              <w:spacing w:after="0" w:line="240" w:lineRule="auto"/>
              <w:jc w:val="center"/>
            </w:pPr>
            <w:r>
              <w:rPr>
                <w:color w:val="000000"/>
                <w:position w:val="-3"/>
                <w:sz w:val="20"/>
                <w:szCs w:val="20"/>
              </w:rPr>
              <w:t>1</w:t>
            </w:r>
          </w:p>
        </w:tc>
        <w:tc>
          <w:tcPr>
            <w:tcW w:w="0" w:type="auto"/>
            <w:gridSpan w:val="5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2B377892" w14:textId="77777777" w:rsidR="008E1207" w:rsidRDefault="00CE0C74">
            <w:pPr>
              <w:spacing w:after="0" w:line="240" w:lineRule="auto"/>
              <w:jc w:val="center"/>
            </w:pPr>
            <w:r>
              <w:rPr>
                <w:color w:val="000000"/>
                <w:position w:val="-3"/>
                <w:sz w:val="20"/>
                <w:szCs w:val="20"/>
              </w:rPr>
              <w:t>23.2</w:t>
            </w:r>
          </w:p>
        </w:tc>
        <w:tc>
          <w:tcPr>
            <w:tcW w:w="0" w:type="auto"/>
            <w:gridSpan w:val="5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0A19429F" w14:textId="77777777" w:rsidR="008E1207" w:rsidRDefault="00CE0C74">
            <w:pPr>
              <w:spacing w:after="0" w:line="240" w:lineRule="auto"/>
              <w:jc w:val="center"/>
            </w:pPr>
            <w:r>
              <w:rPr>
                <w:color w:val="000000"/>
                <w:position w:val="-3"/>
                <w:sz w:val="20"/>
                <w:szCs w:val="20"/>
              </w:rPr>
              <w:t>0</w:t>
            </w:r>
          </w:p>
        </w:tc>
      </w:tr>
      <w:tr w:rsidR="008E1207" w14:paraId="3BF4CB46" w14:textId="77777777">
        <w:trPr>
          <w:cantSplit/>
        </w:trPr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3715FA43" w14:textId="77777777" w:rsidR="008E1207" w:rsidRDefault="00CE0C74">
            <w:pPr>
              <w:spacing w:after="0" w:line="240" w:lineRule="auto"/>
              <w:jc w:val="center"/>
            </w:pPr>
            <w:proofErr w:type="spellStart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Ordinamento</w:t>
            </w:r>
            <w:proofErr w:type="spellEnd"/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612EA5FE" w14:textId="77777777" w:rsidR="008E1207" w:rsidRDefault="00CE0C74">
            <w:pPr>
              <w:spacing w:after="0" w:line="240" w:lineRule="auto"/>
              <w:jc w:val="center"/>
            </w:pPr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ISBN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55A2F051" w14:textId="77777777" w:rsidR="008E1207" w:rsidRDefault="00CE0C74">
            <w:pPr>
              <w:spacing w:after="0" w:line="240" w:lineRule="auto"/>
              <w:jc w:val="center"/>
            </w:pPr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Titolo</w:t>
            </w:r>
          </w:p>
        </w:tc>
        <w:tc>
          <w:tcPr>
            <w:tcW w:w="0" w:type="auto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66EA349B" w14:textId="77777777" w:rsidR="008E1207" w:rsidRDefault="00CE0C74">
            <w:pPr>
              <w:spacing w:after="0" w:line="240" w:lineRule="auto"/>
              <w:jc w:val="center"/>
            </w:pPr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Volume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41F10EB4" w14:textId="77777777" w:rsidR="008E1207" w:rsidRDefault="00CE0C74">
            <w:pPr>
              <w:spacing w:after="0" w:line="240" w:lineRule="auto"/>
              <w:jc w:val="center"/>
            </w:pPr>
            <w:proofErr w:type="spellStart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Autori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57CDD48C" w14:textId="77777777" w:rsidR="008E1207" w:rsidRDefault="00CE0C74">
            <w:pPr>
              <w:spacing w:after="0" w:line="240" w:lineRule="auto"/>
              <w:jc w:val="center"/>
            </w:pPr>
            <w:proofErr w:type="spellStart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Editore</w:t>
            </w:r>
            <w:proofErr w:type="spellEnd"/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0E5FF1CD" w14:textId="77777777" w:rsidR="008E1207" w:rsidRDefault="00CE0C74">
            <w:pPr>
              <w:spacing w:after="0" w:line="240" w:lineRule="auto"/>
              <w:jc w:val="center"/>
            </w:pPr>
            <w:proofErr w:type="spellStart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Materie</w:t>
            </w:r>
            <w:proofErr w:type="spellEnd"/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11CC1161" w14:textId="77777777" w:rsidR="008E1207" w:rsidRDefault="00CE0C74">
            <w:pPr>
              <w:spacing w:after="0" w:line="240" w:lineRule="auto"/>
              <w:jc w:val="center"/>
            </w:pPr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Prezzo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5CC369CA" w14:textId="77777777" w:rsidR="008E1207" w:rsidRDefault="00CE0C74">
            <w:pPr>
              <w:spacing w:after="0" w:line="240" w:lineRule="auto"/>
              <w:jc w:val="center"/>
            </w:pPr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 xml:space="preserve">Nuova </w:t>
            </w:r>
            <w:proofErr w:type="spellStart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adozione</w:t>
            </w:r>
            <w:proofErr w:type="spellEnd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?</w:t>
            </w:r>
          </w:p>
        </w:tc>
        <w:tc>
          <w:tcPr>
            <w:tcW w:w="0" w:type="auto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4FBE4306" w14:textId="77777777" w:rsidR="008E1207" w:rsidRDefault="00CE0C74">
            <w:pPr>
              <w:spacing w:after="0" w:line="240" w:lineRule="auto"/>
              <w:jc w:val="center"/>
            </w:pPr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 xml:space="preserve">Anno prima </w:t>
            </w:r>
            <w:proofErr w:type="spellStart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adozione</w:t>
            </w:r>
            <w:proofErr w:type="spellEnd"/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511E1273" w14:textId="77777777" w:rsidR="008E1207" w:rsidRDefault="00CE0C74">
            <w:pPr>
              <w:spacing w:after="0" w:line="240" w:lineRule="auto"/>
              <w:jc w:val="center"/>
            </w:pPr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 xml:space="preserve">Da </w:t>
            </w:r>
            <w:proofErr w:type="spellStart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acquistare</w:t>
            </w:r>
            <w:proofErr w:type="spellEnd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?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09B69461" w14:textId="77777777" w:rsidR="008E1207" w:rsidRDefault="00CE0C74">
            <w:pPr>
              <w:spacing w:after="0" w:line="240" w:lineRule="auto"/>
              <w:jc w:val="center"/>
            </w:pPr>
            <w:proofErr w:type="spellStart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Consigliato</w:t>
            </w:r>
            <w:proofErr w:type="spellEnd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?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3C671578" w14:textId="77777777" w:rsidR="008E1207" w:rsidRDefault="00CE0C74">
            <w:pPr>
              <w:spacing w:after="0" w:line="240" w:lineRule="auto"/>
              <w:jc w:val="center"/>
            </w:pPr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 xml:space="preserve">Per </w:t>
            </w:r>
            <w:proofErr w:type="spellStart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religione</w:t>
            </w:r>
            <w:proofErr w:type="spellEnd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?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59AF7A54" w14:textId="77777777" w:rsidR="008E1207" w:rsidRDefault="00CE0C74">
            <w:pPr>
              <w:spacing w:after="0" w:line="240" w:lineRule="auto"/>
              <w:jc w:val="center"/>
            </w:pPr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 xml:space="preserve">Per </w:t>
            </w:r>
            <w:proofErr w:type="spellStart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alternativa</w:t>
            </w:r>
            <w:proofErr w:type="spellEnd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religione</w:t>
            </w:r>
            <w:proofErr w:type="spellEnd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?</w:t>
            </w:r>
          </w:p>
        </w:tc>
      </w:tr>
      <w:tr w:rsidR="008E1207" w14:paraId="34006EF0" w14:textId="77777777">
        <w:trPr>
          <w:cantSplit/>
        </w:trPr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3926FF57" w14:textId="77777777" w:rsidR="008E1207" w:rsidRDefault="00CE0C74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281E8E50" w14:textId="77777777" w:rsidR="008E1207" w:rsidRDefault="00CE0C74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9788861615335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37466782" w14:textId="77777777" w:rsidR="008E1207" w:rsidRDefault="00CE0C74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TOP SECRET PREMIUM 1</w:t>
            </w:r>
          </w:p>
        </w:tc>
        <w:tc>
          <w:tcPr>
            <w:tcW w:w="0" w:type="auto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22FDB4E7" w14:textId="77777777" w:rsidR="008E1207" w:rsidRDefault="00CE0C74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7A11D11D" w14:textId="77777777" w:rsidR="008E1207" w:rsidRDefault="00CE0C74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FOSTER, BROWN</w:t>
            </w:r>
          </w:p>
        </w:tc>
        <w:tc>
          <w:tcPr>
            <w:tcW w:w="0" w:type="auto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18904584" w14:textId="77777777" w:rsidR="008E1207" w:rsidRDefault="00CE0C74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LANG EDIZIONI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71C795B8" w14:textId="77777777" w:rsidR="008E1207" w:rsidRDefault="00CE0C74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LINGUA INGLESE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10C79999" w14:textId="77777777" w:rsidR="008E1207" w:rsidRDefault="00CE0C74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3.66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545C4FD5" w14:textId="77777777" w:rsidR="008E1207" w:rsidRDefault="00CE0C74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NO</w:t>
            </w:r>
          </w:p>
        </w:tc>
        <w:tc>
          <w:tcPr>
            <w:tcW w:w="0" w:type="auto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746F82A1" w14:textId="77777777" w:rsidR="008E1207" w:rsidRDefault="00CE0C74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2019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74F35C09" w14:textId="77777777" w:rsidR="008E1207" w:rsidRDefault="00CE0C74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SI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371EC7B8" w14:textId="77777777" w:rsidR="008E1207" w:rsidRDefault="00CE0C74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NO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32E0C0D3" w14:textId="77777777" w:rsidR="008E1207" w:rsidRDefault="00CE0C74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NO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73523677" w14:textId="77777777" w:rsidR="008E1207" w:rsidRDefault="00CE0C74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NO</w:t>
            </w:r>
          </w:p>
        </w:tc>
      </w:tr>
      <w:tr w:rsidR="008E1207" w14:paraId="43276132" w14:textId="77777777">
        <w:trPr>
          <w:cantSplit/>
        </w:trPr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0FACC2D5" w14:textId="77777777" w:rsidR="008E1207" w:rsidRDefault="00CE0C74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71BB3074" w14:textId="77777777" w:rsidR="008E1207" w:rsidRDefault="00CE0C74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9788876273728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353ED27E" w14:textId="77777777" w:rsidR="008E1207" w:rsidRPr="004C4C2B" w:rsidRDefault="00CE0C74">
            <w:pPr>
              <w:spacing w:after="0" w:line="240" w:lineRule="auto"/>
              <w:rPr>
                <w:lang w:val="it-IT"/>
              </w:rPr>
            </w:pPr>
            <w:r w:rsidRPr="004C4C2B">
              <w:rPr>
                <w:color w:val="000000"/>
                <w:position w:val="-3"/>
                <w:sz w:val="20"/>
                <w:szCs w:val="20"/>
                <w:lang w:val="it-IT"/>
              </w:rPr>
              <w:t>GIOIA DI INCONTRARSI PLUS 1 2 3 (LA)</w:t>
            </w:r>
          </w:p>
        </w:tc>
        <w:tc>
          <w:tcPr>
            <w:tcW w:w="0" w:type="auto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461E0B75" w14:textId="77777777" w:rsidR="008E1207" w:rsidRDefault="00CE0C74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09AA5FA0" w14:textId="77777777" w:rsidR="008E1207" w:rsidRDefault="00CE0C74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AA VV</w:t>
            </w:r>
          </w:p>
        </w:tc>
        <w:tc>
          <w:tcPr>
            <w:tcW w:w="0" w:type="auto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6823219D" w14:textId="77777777" w:rsidR="008E1207" w:rsidRDefault="00CE0C74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LISCIANI SCUOLA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26CD6F7C" w14:textId="77777777" w:rsidR="008E1207" w:rsidRDefault="00CE0C74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RELIGIONE - 1^ ANNO + PRIMO BIENNIO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323AADA8" w14:textId="77777777" w:rsidR="008E1207" w:rsidRDefault="00CE0C74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7.44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1024D60F" w14:textId="77777777" w:rsidR="008E1207" w:rsidRDefault="00CE0C74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NO</w:t>
            </w:r>
          </w:p>
        </w:tc>
        <w:tc>
          <w:tcPr>
            <w:tcW w:w="0" w:type="auto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7034B09F" w14:textId="77777777" w:rsidR="008E1207" w:rsidRDefault="00CE0C74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2019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3068C64A" w14:textId="77777777" w:rsidR="008E1207" w:rsidRDefault="00CE0C74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SI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3E8BC88B" w14:textId="77777777" w:rsidR="008E1207" w:rsidRDefault="00CE0C74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NO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1399572A" w14:textId="77777777" w:rsidR="008E1207" w:rsidRDefault="00CE0C74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SI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7CB1917D" w14:textId="77777777" w:rsidR="008E1207" w:rsidRDefault="00CE0C74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NO</w:t>
            </w:r>
          </w:p>
        </w:tc>
      </w:tr>
      <w:tr w:rsidR="008E1207" w14:paraId="7A1F90EC" w14:textId="77777777">
        <w:trPr>
          <w:cantSplit/>
        </w:trPr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58C88D82" w14:textId="77777777" w:rsidR="008E1207" w:rsidRDefault="00CE0C74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20E9A5F8" w14:textId="77777777" w:rsidR="008E1207" w:rsidRDefault="00CE0C74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9788846841148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3E90EA98" w14:textId="77777777" w:rsidR="008E1207" w:rsidRDefault="00CE0C74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MERAVIGLIOSO 1</w:t>
            </w:r>
          </w:p>
        </w:tc>
        <w:tc>
          <w:tcPr>
            <w:tcW w:w="0" w:type="auto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58849858" w14:textId="77777777" w:rsidR="008E1207" w:rsidRDefault="00CE0C74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71D53A9D" w14:textId="77777777" w:rsidR="008E1207" w:rsidRDefault="00CE0C74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AA VV</w:t>
            </w:r>
          </w:p>
        </w:tc>
        <w:tc>
          <w:tcPr>
            <w:tcW w:w="0" w:type="auto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1C36804A" w14:textId="77777777" w:rsidR="008E1207" w:rsidRDefault="00CE0C74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LA SPIGA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71E4560B" w14:textId="77777777" w:rsidR="008E1207" w:rsidRPr="004C4C2B" w:rsidRDefault="00CE0C74">
            <w:pPr>
              <w:spacing w:after="0" w:line="240" w:lineRule="auto"/>
              <w:rPr>
                <w:lang w:val="it-IT"/>
              </w:rPr>
            </w:pPr>
            <w:r w:rsidRPr="004C4C2B">
              <w:rPr>
                <w:color w:val="000000"/>
                <w:position w:val="-3"/>
                <w:sz w:val="20"/>
                <w:szCs w:val="20"/>
                <w:lang w:val="it-IT"/>
              </w:rPr>
              <w:t>IL LIBRO DELLA PRIMA CLASSE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5FC5E8EB" w14:textId="77777777" w:rsidR="008E1207" w:rsidRDefault="00CE0C74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12.1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46856234" w14:textId="77777777" w:rsidR="008E1207" w:rsidRDefault="00CE0C74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SI</w:t>
            </w:r>
          </w:p>
        </w:tc>
        <w:tc>
          <w:tcPr>
            <w:tcW w:w="0" w:type="auto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06152EC6" w14:textId="77777777" w:rsidR="008E1207" w:rsidRDefault="00CE0C74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2021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75B01926" w14:textId="77777777" w:rsidR="008E1207" w:rsidRDefault="00CE0C74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SI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7FC1C1FC" w14:textId="77777777" w:rsidR="008E1207" w:rsidRDefault="00CE0C74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NO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473BD210" w14:textId="77777777" w:rsidR="008E1207" w:rsidRDefault="00CE0C74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NO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5CF690D8" w14:textId="77777777" w:rsidR="008E1207" w:rsidRDefault="00CE0C74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NO</w:t>
            </w:r>
          </w:p>
        </w:tc>
      </w:tr>
    </w:tbl>
    <w:p w14:paraId="2807A180" w14:textId="77777777" w:rsidR="008E1207" w:rsidRDefault="008E1207">
      <w:pPr>
        <w:pageBreakBefore/>
        <w:spacing w:before="240" w:after="240" w:line="240" w:lineRule="auto"/>
      </w:pPr>
    </w:p>
    <w:p w14:paraId="47CB7767" w14:textId="77777777" w:rsidR="008E1207" w:rsidRDefault="008E1207">
      <w:pPr>
        <w:spacing w:after="0" w:line="240" w:lineRule="auto"/>
      </w:pPr>
    </w:p>
    <w:p w14:paraId="63B08454" w14:textId="77777777" w:rsidR="008E1207" w:rsidRDefault="008E1207">
      <w:pPr>
        <w:spacing w:after="0" w:line="240" w:lineRule="auto"/>
        <w:jc w:val="center"/>
      </w:pPr>
    </w:p>
    <w:p w14:paraId="05D18986" w14:textId="77777777" w:rsidR="008E1207" w:rsidRDefault="00CE0C74">
      <w:pPr>
        <w:spacing w:before="319" w:after="319" w:line="240" w:lineRule="auto"/>
        <w:jc w:val="center"/>
        <w:outlineLvl w:val="3"/>
      </w:pPr>
      <w:r w:rsidRPr="004C4C2B">
        <w:rPr>
          <w:b/>
          <w:bCs/>
          <w:color w:val="000000"/>
          <w:sz w:val="20"/>
          <w:szCs w:val="20"/>
          <w:lang w:val="it-IT"/>
        </w:rPr>
        <w:t>Ministero dell'Istruzione, dell'Università e della Ricerca</w:t>
      </w:r>
      <w:r w:rsidRPr="004C4C2B">
        <w:rPr>
          <w:b/>
          <w:bCs/>
          <w:i/>
          <w:iCs/>
          <w:color w:val="000000"/>
          <w:sz w:val="20"/>
          <w:szCs w:val="20"/>
          <w:lang w:val="it-IT"/>
        </w:rPr>
        <w:br/>
        <w:t>ISTITUTO COMPRENSIVO " Vincenzo Pagani"</w:t>
      </w:r>
      <w:r w:rsidRPr="004C4C2B">
        <w:rPr>
          <w:b/>
          <w:bCs/>
          <w:color w:val="000000"/>
          <w:sz w:val="20"/>
          <w:szCs w:val="20"/>
          <w:lang w:val="it-IT"/>
        </w:rPr>
        <w:br/>
        <w:t xml:space="preserve">C.F.: 81002700441 - Cod. </w:t>
      </w:r>
      <w:proofErr w:type="spellStart"/>
      <w:r>
        <w:rPr>
          <w:b/>
          <w:bCs/>
          <w:color w:val="000000"/>
          <w:sz w:val="20"/>
          <w:szCs w:val="20"/>
        </w:rPr>
        <w:t>Mecc</w:t>
      </w:r>
      <w:proofErr w:type="spellEnd"/>
      <w:r>
        <w:rPr>
          <w:b/>
          <w:bCs/>
          <w:color w:val="000000"/>
          <w:sz w:val="20"/>
          <w:szCs w:val="20"/>
        </w:rPr>
        <w:t>.: APIC82200L</w:t>
      </w:r>
      <w:r>
        <w:rPr>
          <w:b/>
          <w:bCs/>
          <w:color w:val="000000"/>
          <w:sz w:val="20"/>
          <w:szCs w:val="20"/>
        </w:rPr>
        <w:br/>
        <w:t>Via Trento e Trieste, 7 - 63825 </w:t>
      </w:r>
      <w:proofErr w:type="spellStart"/>
      <w:r>
        <w:rPr>
          <w:b/>
          <w:bCs/>
          <w:color w:val="000000"/>
          <w:sz w:val="20"/>
          <w:szCs w:val="20"/>
        </w:rPr>
        <w:t>Monterubbiano</w:t>
      </w:r>
      <w:proofErr w:type="spellEnd"/>
      <w:r>
        <w:rPr>
          <w:b/>
          <w:bCs/>
          <w:color w:val="000000"/>
          <w:sz w:val="20"/>
          <w:szCs w:val="20"/>
        </w:rPr>
        <w:t> (FM) Tel: 073459178 - Fax: 073459372</w:t>
      </w:r>
      <w:r>
        <w:rPr>
          <w:b/>
          <w:bCs/>
          <w:color w:val="000000"/>
          <w:sz w:val="20"/>
          <w:szCs w:val="20"/>
        </w:rPr>
        <w:br/>
        <w:t xml:space="preserve">E-mail: apic82200l@istruzione.it P.E.C.: </w:t>
      </w:r>
      <w:hyperlink r:id="rId9" w:history="1">
        <w:r>
          <w:rPr>
            <w:b/>
            <w:bCs/>
            <w:color w:val="0000CC"/>
            <w:sz w:val="20"/>
            <w:szCs w:val="20"/>
            <w:u w:val="single"/>
          </w:rPr>
          <w:t>apic82200l@pec.istruzione.it</w:t>
        </w:r>
      </w:hyperlink>
    </w:p>
    <w:tbl>
      <w:tblPr>
        <w:tblStyle w:val="NormalTablePHPDOCX"/>
        <w:tblW w:w="5000" w:type="pct"/>
        <w:tblInd w:w="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58"/>
        <w:gridCol w:w="1333"/>
        <w:gridCol w:w="1550"/>
        <w:gridCol w:w="331"/>
        <w:gridCol w:w="331"/>
        <w:gridCol w:w="784"/>
        <w:gridCol w:w="418"/>
        <w:gridCol w:w="418"/>
        <w:gridCol w:w="1230"/>
        <w:gridCol w:w="560"/>
        <w:gridCol w:w="948"/>
        <w:gridCol w:w="459"/>
        <w:gridCol w:w="459"/>
        <w:gridCol w:w="1012"/>
        <w:gridCol w:w="1026"/>
        <w:gridCol w:w="883"/>
        <w:gridCol w:w="1090"/>
      </w:tblGrid>
      <w:tr w:rsidR="00044984" w:rsidRPr="004C4C2B" w14:paraId="20F487BB" w14:textId="77777777" w:rsidTr="00A35FE9">
        <w:trPr>
          <w:cantSplit/>
        </w:trPr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52958896" w14:textId="77777777" w:rsidR="00044984" w:rsidRDefault="00044984" w:rsidP="00044984">
            <w:pPr>
              <w:spacing w:after="0" w:line="240" w:lineRule="auto"/>
              <w:jc w:val="center"/>
            </w:pPr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 xml:space="preserve">Anno </w:t>
            </w:r>
            <w:proofErr w:type="spellStart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scolastico</w:t>
            </w:r>
            <w:proofErr w:type="spellEnd"/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4DA5B117" w14:textId="77777777" w:rsidR="00044984" w:rsidRDefault="00044984" w:rsidP="00044984">
            <w:pPr>
              <w:spacing w:after="0" w:line="240" w:lineRule="auto"/>
              <w:jc w:val="center"/>
            </w:pPr>
            <w:proofErr w:type="spellStart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Classe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</w:tcPr>
          <w:p w14:paraId="6887ADF3" w14:textId="77777777" w:rsidR="00044984" w:rsidRPr="00BD59EB" w:rsidRDefault="00044984" w:rsidP="00044984">
            <w:r w:rsidRPr="00BD59EB">
              <w:t xml:space="preserve">Nome </w:t>
            </w:r>
            <w:proofErr w:type="spellStart"/>
            <w:r w:rsidRPr="00BD59EB">
              <w:t>Scuola</w:t>
            </w:r>
            <w:proofErr w:type="spellEnd"/>
          </w:p>
        </w:tc>
        <w:tc>
          <w:tcPr>
            <w:tcW w:w="0" w:type="auto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38292103" w14:textId="77777777" w:rsidR="00044984" w:rsidRDefault="00044984" w:rsidP="00044984">
            <w:pPr>
              <w:spacing w:after="0" w:line="240" w:lineRule="auto"/>
              <w:jc w:val="center"/>
            </w:pPr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 xml:space="preserve">Tetto di </w:t>
            </w:r>
            <w:proofErr w:type="spellStart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spesa</w:t>
            </w:r>
            <w:proofErr w:type="spellEnd"/>
          </w:p>
        </w:tc>
        <w:tc>
          <w:tcPr>
            <w:tcW w:w="0" w:type="auto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1CE452D9" w14:textId="77777777" w:rsidR="00044984" w:rsidRPr="004C4C2B" w:rsidRDefault="00044984" w:rsidP="00044984">
            <w:pPr>
              <w:spacing w:after="0" w:line="240" w:lineRule="auto"/>
              <w:jc w:val="center"/>
              <w:rPr>
                <w:lang w:val="it-IT"/>
              </w:rPr>
            </w:pPr>
            <w:r w:rsidRPr="004C4C2B"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  <w:lang w:val="it-IT"/>
              </w:rPr>
              <w:t>Costo totale adozioni da acquistare</w:t>
            </w:r>
          </w:p>
        </w:tc>
        <w:tc>
          <w:tcPr>
            <w:tcW w:w="0" w:type="auto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7E4B11BD" w14:textId="77777777" w:rsidR="00044984" w:rsidRPr="004C4C2B" w:rsidRDefault="00044984" w:rsidP="00044984">
            <w:pPr>
              <w:spacing w:after="0" w:line="240" w:lineRule="auto"/>
              <w:jc w:val="center"/>
              <w:rPr>
                <w:lang w:val="it-IT"/>
              </w:rPr>
            </w:pPr>
            <w:r w:rsidRPr="004C4C2B"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  <w:lang w:val="it-IT"/>
              </w:rPr>
              <w:t>Costo totale adozioni approvate da acquistare</w:t>
            </w:r>
          </w:p>
        </w:tc>
      </w:tr>
      <w:tr w:rsidR="00044984" w14:paraId="1E61CA77" w14:textId="77777777" w:rsidTr="00A35FE9">
        <w:trPr>
          <w:cantSplit/>
        </w:trPr>
        <w:tc>
          <w:tcPr>
            <w:tcW w:w="0" w:type="auto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6007E560" w14:textId="77777777" w:rsidR="00044984" w:rsidRDefault="00044984" w:rsidP="00044984">
            <w:pPr>
              <w:spacing w:after="0" w:line="240" w:lineRule="auto"/>
              <w:jc w:val="center"/>
            </w:pPr>
            <w:r>
              <w:rPr>
                <w:color w:val="000000"/>
                <w:position w:val="-3"/>
                <w:sz w:val="20"/>
                <w:szCs w:val="20"/>
              </w:rPr>
              <w:t>2021/2022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29F788EA" w14:textId="77777777" w:rsidR="00044984" w:rsidRDefault="00044984" w:rsidP="00044984">
            <w:pPr>
              <w:spacing w:after="0" w:line="240" w:lineRule="auto"/>
              <w:jc w:val="center"/>
            </w:pPr>
            <w:r>
              <w:rPr>
                <w:color w:val="000000"/>
                <w:position w:val="-3"/>
                <w:sz w:val="20"/>
                <w:szCs w:val="20"/>
              </w:rPr>
              <w:t>1B</w:t>
            </w:r>
          </w:p>
        </w:tc>
        <w:tc>
          <w:tcPr>
            <w:tcW w:w="0" w:type="auto"/>
            <w:gridSpan w:val="2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</w:tcPr>
          <w:p w14:paraId="184C4836" w14:textId="77777777" w:rsidR="00044984" w:rsidRDefault="00044984" w:rsidP="00044984">
            <w:r w:rsidRPr="00BD59EB">
              <w:t xml:space="preserve">Primaria </w:t>
            </w:r>
            <w:proofErr w:type="spellStart"/>
            <w:r w:rsidRPr="00BD59EB">
              <w:t>Pedaso</w:t>
            </w:r>
            <w:proofErr w:type="spellEnd"/>
          </w:p>
        </w:tc>
        <w:tc>
          <w:tcPr>
            <w:tcW w:w="0" w:type="auto"/>
            <w:gridSpan w:val="3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417AF2DE" w14:textId="77777777" w:rsidR="00044984" w:rsidRDefault="00044984" w:rsidP="00044984">
            <w:pPr>
              <w:spacing w:after="0" w:line="240" w:lineRule="auto"/>
              <w:jc w:val="center"/>
            </w:pPr>
            <w:r>
              <w:rPr>
                <w:color w:val="000000"/>
                <w:position w:val="-3"/>
                <w:sz w:val="20"/>
                <w:szCs w:val="20"/>
              </w:rPr>
              <w:t>1</w:t>
            </w:r>
          </w:p>
        </w:tc>
        <w:tc>
          <w:tcPr>
            <w:tcW w:w="0" w:type="auto"/>
            <w:gridSpan w:val="5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24C411C8" w14:textId="77777777" w:rsidR="00044984" w:rsidRDefault="00044984" w:rsidP="00044984">
            <w:pPr>
              <w:spacing w:after="0" w:line="240" w:lineRule="auto"/>
              <w:jc w:val="center"/>
            </w:pPr>
            <w:r>
              <w:rPr>
                <w:color w:val="000000"/>
                <w:position w:val="-3"/>
                <w:sz w:val="20"/>
                <w:szCs w:val="20"/>
              </w:rPr>
              <w:t>23.2</w:t>
            </w:r>
          </w:p>
        </w:tc>
        <w:tc>
          <w:tcPr>
            <w:tcW w:w="0" w:type="auto"/>
            <w:gridSpan w:val="5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10EAE50C" w14:textId="77777777" w:rsidR="00044984" w:rsidRDefault="00044984" w:rsidP="00044984">
            <w:pPr>
              <w:spacing w:after="0" w:line="240" w:lineRule="auto"/>
              <w:jc w:val="center"/>
            </w:pPr>
            <w:r>
              <w:rPr>
                <w:color w:val="000000"/>
                <w:position w:val="-3"/>
                <w:sz w:val="20"/>
                <w:szCs w:val="20"/>
              </w:rPr>
              <w:t>23.2</w:t>
            </w:r>
          </w:p>
        </w:tc>
      </w:tr>
      <w:tr w:rsidR="008E1207" w14:paraId="3F1EF144" w14:textId="77777777">
        <w:trPr>
          <w:cantSplit/>
        </w:trPr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28A0E730" w14:textId="77777777" w:rsidR="008E1207" w:rsidRDefault="00CE0C74">
            <w:pPr>
              <w:spacing w:after="0" w:line="240" w:lineRule="auto"/>
              <w:jc w:val="center"/>
            </w:pPr>
            <w:proofErr w:type="spellStart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Ordinamento</w:t>
            </w:r>
            <w:proofErr w:type="spellEnd"/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3FD1D981" w14:textId="77777777" w:rsidR="008E1207" w:rsidRDefault="00CE0C74">
            <w:pPr>
              <w:spacing w:after="0" w:line="240" w:lineRule="auto"/>
              <w:jc w:val="center"/>
            </w:pPr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ISBN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70920520" w14:textId="77777777" w:rsidR="008E1207" w:rsidRDefault="00CE0C74">
            <w:pPr>
              <w:spacing w:after="0" w:line="240" w:lineRule="auto"/>
              <w:jc w:val="center"/>
            </w:pPr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Titolo</w:t>
            </w:r>
          </w:p>
        </w:tc>
        <w:tc>
          <w:tcPr>
            <w:tcW w:w="0" w:type="auto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2CDB7F9B" w14:textId="77777777" w:rsidR="008E1207" w:rsidRDefault="00CE0C74">
            <w:pPr>
              <w:spacing w:after="0" w:line="240" w:lineRule="auto"/>
              <w:jc w:val="center"/>
            </w:pPr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Volume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7BBB3532" w14:textId="77777777" w:rsidR="008E1207" w:rsidRDefault="00CE0C74">
            <w:pPr>
              <w:spacing w:after="0" w:line="240" w:lineRule="auto"/>
              <w:jc w:val="center"/>
            </w:pPr>
            <w:proofErr w:type="spellStart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Autori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57F4C1D6" w14:textId="77777777" w:rsidR="008E1207" w:rsidRDefault="00CE0C74">
            <w:pPr>
              <w:spacing w:after="0" w:line="240" w:lineRule="auto"/>
              <w:jc w:val="center"/>
            </w:pPr>
            <w:proofErr w:type="spellStart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Editore</w:t>
            </w:r>
            <w:proofErr w:type="spellEnd"/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63BD268D" w14:textId="77777777" w:rsidR="008E1207" w:rsidRDefault="00CE0C74">
            <w:pPr>
              <w:spacing w:after="0" w:line="240" w:lineRule="auto"/>
              <w:jc w:val="center"/>
            </w:pPr>
            <w:proofErr w:type="spellStart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Materie</w:t>
            </w:r>
            <w:proofErr w:type="spellEnd"/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6A7CDA11" w14:textId="77777777" w:rsidR="008E1207" w:rsidRDefault="00CE0C74">
            <w:pPr>
              <w:spacing w:after="0" w:line="240" w:lineRule="auto"/>
              <w:jc w:val="center"/>
            </w:pPr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Prezzo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52C6BF20" w14:textId="77777777" w:rsidR="008E1207" w:rsidRDefault="00CE0C74">
            <w:pPr>
              <w:spacing w:after="0" w:line="240" w:lineRule="auto"/>
              <w:jc w:val="center"/>
            </w:pPr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 xml:space="preserve">Nuova </w:t>
            </w:r>
            <w:proofErr w:type="spellStart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adozione</w:t>
            </w:r>
            <w:proofErr w:type="spellEnd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?</w:t>
            </w:r>
          </w:p>
        </w:tc>
        <w:tc>
          <w:tcPr>
            <w:tcW w:w="0" w:type="auto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2D9F1F9E" w14:textId="77777777" w:rsidR="008E1207" w:rsidRDefault="00CE0C74">
            <w:pPr>
              <w:spacing w:after="0" w:line="240" w:lineRule="auto"/>
              <w:jc w:val="center"/>
            </w:pPr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 xml:space="preserve">Anno prima </w:t>
            </w:r>
            <w:proofErr w:type="spellStart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adozione</w:t>
            </w:r>
            <w:proofErr w:type="spellEnd"/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4C8CC6F1" w14:textId="77777777" w:rsidR="008E1207" w:rsidRDefault="00CE0C74">
            <w:pPr>
              <w:spacing w:after="0" w:line="240" w:lineRule="auto"/>
              <w:jc w:val="center"/>
            </w:pPr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 xml:space="preserve">Da </w:t>
            </w:r>
            <w:proofErr w:type="spellStart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acquistare</w:t>
            </w:r>
            <w:proofErr w:type="spellEnd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?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4FB8DD86" w14:textId="77777777" w:rsidR="008E1207" w:rsidRDefault="00CE0C74">
            <w:pPr>
              <w:spacing w:after="0" w:line="240" w:lineRule="auto"/>
              <w:jc w:val="center"/>
            </w:pPr>
            <w:proofErr w:type="spellStart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Consigliato</w:t>
            </w:r>
            <w:proofErr w:type="spellEnd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?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02172C95" w14:textId="77777777" w:rsidR="008E1207" w:rsidRDefault="00CE0C74">
            <w:pPr>
              <w:spacing w:after="0" w:line="240" w:lineRule="auto"/>
              <w:jc w:val="center"/>
            </w:pPr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 xml:space="preserve">Per </w:t>
            </w:r>
            <w:proofErr w:type="spellStart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religione</w:t>
            </w:r>
            <w:proofErr w:type="spellEnd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?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4E160DDF" w14:textId="77777777" w:rsidR="008E1207" w:rsidRDefault="00CE0C74">
            <w:pPr>
              <w:spacing w:after="0" w:line="240" w:lineRule="auto"/>
              <w:jc w:val="center"/>
            </w:pPr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 xml:space="preserve">Per </w:t>
            </w:r>
            <w:proofErr w:type="spellStart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alternativa</w:t>
            </w:r>
            <w:proofErr w:type="spellEnd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religione</w:t>
            </w:r>
            <w:proofErr w:type="spellEnd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?</w:t>
            </w:r>
          </w:p>
        </w:tc>
      </w:tr>
      <w:tr w:rsidR="008E1207" w14:paraId="70900436" w14:textId="77777777">
        <w:trPr>
          <w:cantSplit/>
        </w:trPr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211A9299" w14:textId="77777777" w:rsidR="008E1207" w:rsidRDefault="00CE0C74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1376C9B5" w14:textId="77777777" w:rsidR="008E1207" w:rsidRDefault="00CE0C74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9788861615335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4F24DB3A" w14:textId="77777777" w:rsidR="008E1207" w:rsidRDefault="00CE0C74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TOP SECRET PREMIUM 1</w:t>
            </w:r>
          </w:p>
        </w:tc>
        <w:tc>
          <w:tcPr>
            <w:tcW w:w="0" w:type="auto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53FB1BEE" w14:textId="77777777" w:rsidR="008E1207" w:rsidRDefault="00CE0C74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636B6DD3" w14:textId="77777777" w:rsidR="008E1207" w:rsidRDefault="00CE0C74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FOSTER, BROWN</w:t>
            </w:r>
          </w:p>
        </w:tc>
        <w:tc>
          <w:tcPr>
            <w:tcW w:w="0" w:type="auto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2B6114DD" w14:textId="77777777" w:rsidR="008E1207" w:rsidRDefault="00CE0C74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LANG EDIZIONI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466A3AA0" w14:textId="77777777" w:rsidR="008E1207" w:rsidRDefault="00CE0C74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LINGUA INGLESE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7457EBE1" w14:textId="77777777" w:rsidR="008E1207" w:rsidRDefault="00CE0C74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3.66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6C011C2F" w14:textId="77777777" w:rsidR="008E1207" w:rsidRDefault="00CE0C74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NO</w:t>
            </w:r>
          </w:p>
        </w:tc>
        <w:tc>
          <w:tcPr>
            <w:tcW w:w="0" w:type="auto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01A32440" w14:textId="77777777" w:rsidR="008E1207" w:rsidRDefault="00CE0C74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2019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6AB25163" w14:textId="77777777" w:rsidR="008E1207" w:rsidRDefault="00CE0C74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SI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55E92E43" w14:textId="77777777" w:rsidR="008E1207" w:rsidRDefault="00CE0C74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NO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6DA0A9D6" w14:textId="77777777" w:rsidR="008E1207" w:rsidRDefault="00CE0C74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NO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47A06D5B" w14:textId="77777777" w:rsidR="008E1207" w:rsidRDefault="00CE0C74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NO</w:t>
            </w:r>
          </w:p>
        </w:tc>
      </w:tr>
      <w:tr w:rsidR="008E1207" w14:paraId="0CEBEB15" w14:textId="77777777">
        <w:trPr>
          <w:cantSplit/>
        </w:trPr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5FFE88BF" w14:textId="77777777" w:rsidR="008E1207" w:rsidRDefault="00CE0C74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42D0EE6A" w14:textId="77777777" w:rsidR="008E1207" w:rsidRDefault="00CE0C74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9788876273728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645728FB" w14:textId="77777777" w:rsidR="008E1207" w:rsidRPr="004C4C2B" w:rsidRDefault="00CE0C74">
            <w:pPr>
              <w:spacing w:after="0" w:line="240" w:lineRule="auto"/>
              <w:rPr>
                <w:lang w:val="it-IT"/>
              </w:rPr>
            </w:pPr>
            <w:r w:rsidRPr="004C4C2B">
              <w:rPr>
                <w:color w:val="000000"/>
                <w:position w:val="-3"/>
                <w:sz w:val="20"/>
                <w:szCs w:val="20"/>
                <w:lang w:val="it-IT"/>
              </w:rPr>
              <w:t>GIOIA DI INCONTRARSI PLUS 1 2 3 (LA)</w:t>
            </w:r>
          </w:p>
        </w:tc>
        <w:tc>
          <w:tcPr>
            <w:tcW w:w="0" w:type="auto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7ECC022B" w14:textId="77777777" w:rsidR="008E1207" w:rsidRDefault="00CE0C74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737C156B" w14:textId="77777777" w:rsidR="008E1207" w:rsidRDefault="00CE0C74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AA VV</w:t>
            </w:r>
          </w:p>
        </w:tc>
        <w:tc>
          <w:tcPr>
            <w:tcW w:w="0" w:type="auto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7A4E95FD" w14:textId="77777777" w:rsidR="008E1207" w:rsidRDefault="00CE0C74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LISCIANI SCUOLA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33DD0F4F" w14:textId="77777777" w:rsidR="008E1207" w:rsidRDefault="00CE0C74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RELIGIONE - 1^ ANNO + PRIMO BIENNIO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42A1220A" w14:textId="77777777" w:rsidR="008E1207" w:rsidRDefault="00CE0C74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7.44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3AA3B964" w14:textId="77777777" w:rsidR="008E1207" w:rsidRDefault="00CE0C74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NO</w:t>
            </w:r>
          </w:p>
        </w:tc>
        <w:tc>
          <w:tcPr>
            <w:tcW w:w="0" w:type="auto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360C106A" w14:textId="77777777" w:rsidR="008E1207" w:rsidRDefault="00CE0C74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2019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07DE793E" w14:textId="77777777" w:rsidR="008E1207" w:rsidRDefault="00CE0C74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SI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7CDE04FB" w14:textId="77777777" w:rsidR="008E1207" w:rsidRDefault="00CE0C74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NO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6C71F9A2" w14:textId="77777777" w:rsidR="008E1207" w:rsidRDefault="00CE0C74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SI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6B829DC8" w14:textId="77777777" w:rsidR="008E1207" w:rsidRDefault="00CE0C74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NO</w:t>
            </w:r>
          </w:p>
        </w:tc>
      </w:tr>
      <w:tr w:rsidR="008E1207" w14:paraId="1A93233B" w14:textId="77777777">
        <w:trPr>
          <w:cantSplit/>
        </w:trPr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51A64DFC" w14:textId="77777777" w:rsidR="008E1207" w:rsidRDefault="00CE0C74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740A8FB7" w14:textId="77777777" w:rsidR="008E1207" w:rsidRDefault="00CE0C74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9788846841148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54385125" w14:textId="77777777" w:rsidR="008E1207" w:rsidRDefault="00CE0C74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MERAVIGLIOSO 1</w:t>
            </w:r>
          </w:p>
        </w:tc>
        <w:tc>
          <w:tcPr>
            <w:tcW w:w="0" w:type="auto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0F8DE76A" w14:textId="77777777" w:rsidR="008E1207" w:rsidRDefault="00CE0C74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51F3815C" w14:textId="77777777" w:rsidR="008E1207" w:rsidRDefault="00CE0C74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AA VV</w:t>
            </w:r>
          </w:p>
        </w:tc>
        <w:tc>
          <w:tcPr>
            <w:tcW w:w="0" w:type="auto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05B67493" w14:textId="77777777" w:rsidR="008E1207" w:rsidRDefault="00CE0C74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LA SPIGA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43A2F030" w14:textId="77777777" w:rsidR="008E1207" w:rsidRPr="004C4C2B" w:rsidRDefault="00CE0C74">
            <w:pPr>
              <w:spacing w:after="0" w:line="240" w:lineRule="auto"/>
              <w:rPr>
                <w:lang w:val="it-IT"/>
              </w:rPr>
            </w:pPr>
            <w:r w:rsidRPr="004C4C2B">
              <w:rPr>
                <w:color w:val="000000"/>
                <w:position w:val="-3"/>
                <w:sz w:val="20"/>
                <w:szCs w:val="20"/>
                <w:lang w:val="it-IT"/>
              </w:rPr>
              <w:t>IL LIBRO DELLA PRIMA CLASSE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5CE53189" w14:textId="77777777" w:rsidR="008E1207" w:rsidRDefault="00CE0C74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12.1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5FAA3547" w14:textId="77777777" w:rsidR="008E1207" w:rsidRDefault="00CE0C74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SI</w:t>
            </w:r>
          </w:p>
        </w:tc>
        <w:tc>
          <w:tcPr>
            <w:tcW w:w="0" w:type="auto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1FCABCD6" w14:textId="77777777" w:rsidR="008E1207" w:rsidRDefault="00CE0C74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2021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3FBB21A1" w14:textId="77777777" w:rsidR="008E1207" w:rsidRDefault="00CE0C74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SI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0905E6B2" w14:textId="77777777" w:rsidR="008E1207" w:rsidRDefault="00CE0C74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NO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426FFFE6" w14:textId="77777777" w:rsidR="008E1207" w:rsidRDefault="00CE0C74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NO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5DB8EE19" w14:textId="77777777" w:rsidR="008E1207" w:rsidRDefault="00CE0C74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NO</w:t>
            </w:r>
          </w:p>
        </w:tc>
      </w:tr>
    </w:tbl>
    <w:p w14:paraId="19BB425D" w14:textId="77777777" w:rsidR="008E1207" w:rsidRDefault="008E1207">
      <w:pPr>
        <w:spacing w:after="0" w:line="240" w:lineRule="auto"/>
      </w:pPr>
    </w:p>
    <w:p w14:paraId="3FED988A" w14:textId="77777777" w:rsidR="00044984" w:rsidRDefault="00044984">
      <w:pPr>
        <w:spacing w:after="0" w:line="240" w:lineRule="auto"/>
      </w:pPr>
    </w:p>
    <w:p w14:paraId="1901CD29" w14:textId="77777777" w:rsidR="00044984" w:rsidRDefault="00044984">
      <w:pPr>
        <w:spacing w:after="0" w:line="240" w:lineRule="auto"/>
      </w:pPr>
    </w:p>
    <w:p w14:paraId="75286E5D" w14:textId="77777777" w:rsidR="008E1207" w:rsidRDefault="008E1207">
      <w:pPr>
        <w:spacing w:after="0" w:line="240" w:lineRule="auto"/>
        <w:jc w:val="center"/>
      </w:pPr>
    </w:p>
    <w:p w14:paraId="2B1EE923" w14:textId="77777777" w:rsidR="008E1207" w:rsidRDefault="00CE0C74">
      <w:pPr>
        <w:spacing w:before="319" w:after="319" w:line="240" w:lineRule="auto"/>
        <w:jc w:val="center"/>
        <w:outlineLvl w:val="3"/>
      </w:pPr>
      <w:r w:rsidRPr="004C4C2B">
        <w:rPr>
          <w:b/>
          <w:bCs/>
          <w:color w:val="000000"/>
          <w:sz w:val="20"/>
          <w:szCs w:val="20"/>
          <w:lang w:val="it-IT"/>
        </w:rPr>
        <w:lastRenderedPageBreak/>
        <w:t>Ministero dell'Istruzione, dell'Università e della Ricerca</w:t>
      </w:r>
      <w:r w:rsidRPr="004C4C2B">
        <w:rPr>
          <w:b/>
          <w:bCs/>
          <w:i/>
          <w:iCs/>
          <w:color w:val="000000"/>
          <w:sz w:val="20"/>
          <w:szCs w:val="20"/>
          <w:lang w:val="it-IT"/>
        </w:rPr>
        <w:br/>
        <w:t>ISTITUTO COMPRENSIVO " Vincenzo Pagani"</w:t>
      </w:r>
      <w:r w:rsidRPr="004C4C2B">
        <w:rPr>
          <w:b/>
          <w:bCs/>
          <w:color w:val="000000"/>
          <w:sz w:val="20"/>
          <w:szCs w:val="20"/>
          <w:lang w:val="it-IT"/>
        </w:rPr>
        <w:br/>
        <w:t xml:space="preserve">C.F.: 81002700441 - Cod. </w:t>
      </w:r>
      <w:proofErr w:type="spellStart"/>
      <w:r>
        <w:rPr>
          <w:b/>
          <w:bCs/>
          <w:color w:val="000000"/>
          <w:sz w:val="20"/>
          <w:szCs w:val="20"/>
        </w:rPr>
        <w:t>Mecc</w:t>
      </w:r>
      <w:proofErr w:type="spellEnd"/>
      <w:r>
        <w:rPr>
          <w:b/>
          <w:bCs/>
          <w:color w:val="000000"/>
          <w:sz w:val="20"/>
          <w:szCs w:val="20"/>
        </w:rPr>
        <w:t>.: APIC82200L</w:t>
      </w:r>
      <w:r>
        <w:rPr>
          <w:b/>
          <w:bCs/>
          <w:color w:val="000000"/>
          <w:sz w:val="20"/>
          <w:szCs w:val="20"/>
        </w:rPr>
        <w:br/>
        <w:t>Via Trento e Trieste, 7 - 63825 </w:t>
      </w:r>
      <w:proofErr w:type="spellStart"/>
      <w:r>
        <w:rPr>
          <w:b/>
          <w:bCs/>
          <w:color w:val="000000"/>
          <w:sz w:val="20"/>
          <w:szCs w:val="20"/>
        </w:rPr>
        <w:t>Monterubbiano</w:t>
      </w:r>
      <w:proofErr w:type="spellEnd"/>
      <w:r>
        <w:rPr>
          <w:b/>
          <w:bCs/>
          <w:color w:val="000000"/>
          <w:sz w:val="20"/>
          <w:szCs w:val="20"/>
        </w:rPr>
        <w:t> (FM) Tel: 073459178 - Fax: 073459372</w:t>
      </w:r>
      <w:r>
        <w:rPr>
          <w:b/>
          <w:bCs/>
          <w:color w:val="000000"/>
          <w:sz w:val="20"/>
          <w:szCs w:val="20"/>
        </w:rPr>
        <w:br/>
        <w:t xml:space="preserve">E-mail: apic82200l@istruzione.it P.E.C.: </w:t>
      </w:r>
      <w:hyperlink r:id="rId10" w:history="1">
        <w:r>
          <w:rPr>
            <w:b/>
            <w:bCs/>
            <w:color w:val="0000CC"/>
            <w:sz w:val="20"/>
            <w:szCs w:val="20"/>
            <w:u w:val="single"/>
          </w:rPr>
          <w:t>apic82200l@pec.istruzione.it</w:t>
        </w:r>
      </w:hyperlink>
    </w:p>
    <w:tbl>
      <w:tblPr>
        <w:tblStyle w:val="NormalTablePHPDOCX"/>
        <w:tblW w:w="5000" w:type="pct"/>
        <w:tblInd w:w="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49"/>
        <w:gridCol w:w="1333"/>
        <w:gridCol w:w="1322"/>
        <w:gridCol w:w="331"/>
        <w:gridCol w:w="331"/>
        <w:gridCol w:w="1181"/>
        <w:gridCol w:w="404"/>
        <w:gridCol w:w="404"/>
        <w:gridCol w:w="1259"/>
        <w:gridCol w:w="560"/>
        <w:gridCol w:w="920"/>
        <w:gridCol w:w="435"/>
        <w:gridCol w:w="435"/>
        <w:gridCol w:w="999"/>
        <w:gridCol w:w="1026"/>
        <w:gridCol w:w="868"/>
        <w:gridCol w:w="1033"/>
      </w:tblGrid>
      <w:tr w:rsidR="00044984" w:rsidRPr="004C4C2B" w14:paraId="3B993D16" w14:textId="77777777" w:rsidTr="00555526">
        <w:trPr>
          <w:cantSplit/>
        </w:trPr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5BE2A739" w14:textId="77777777" w:rsidR="00044984" w:rsidRDefault="00044984" w:rsidP="00044984">
            <w:pPr>
              <w:spacing w:after="0" w:line="240" w:lineRule="auto"/>
              <w:jc w:val="center"/>
            </w:pPr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 xml:space="preserve">Anno </w:t>
            </w:r>
            <w:proofErr w:type="spellStart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scolastico</w:t>
            </w:r>
            <w:proofErr w:type="spellEnd"/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213628CD" w14:textId="77777777" w:rsidR="00044984" w:rsidRDefault="00044984" w:rsidP="00044984">
            <w:pPr>
              <w:spacing w:after="0" w:line="240" w:lineRule="auto"/>
              <w:jc w:val="center"/>
            </w:pPr>
            <w:proofErr w:type="spellStart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Classe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</w:tcPr>
          <w:p w14:paraId="35C7F3F3" w14:textId="77777777" w:rsidR="00044984" w:rsidRPr="00910611" w:rsidRDefault="00044984" w:rsidP="00044984">
            <w:r w:rsidRPr="00910611">
              <w:t xml:space="preserve">Nome </w:t>
            </w:r>
            <w:proofErr w:type="spellStart"/>
            <w:r w:rsidRPr="00910611">
              <w:t>Scuola</w:t>
            </w:r>
            <w:proofErr w:type="spellEnd"/>
          </w:p>
        </w:tc>
        <w:tc>
          <w:tcPr>
            <w:tcW w:w="0" w:type="auto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52E682F3" w14:textId="77777777" w:rsidR="00044984" w:rsidRDefault="00044984" w:rsidP="00044984">
            <w:pPr>
              <w:spacing w:after="0" w:line="240" w:lineRule="auto"/>
              <w:jc w:val="center"/>
            </w:pPr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 xml:space="preserve">Tetto di </w:t>
            </w:r>
            <w:proofErr w:type="spellStart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spesa</w:t>
            </w:r>
            <w:proofErr w:type="spellEnd"/>
          </w:p>
        </w:tc>
        <w:tc>
          <w:tcPr>
            <w:tcW w:w="0" w:type="auto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703A7DAA" w14:textId="77777777" w:rsidR="00044984" w:rsidRPr="004C4C2B" w:rsidRDefault="00044984" w:rsidP="00044984">
            <w:pPr>
              <w:spacing w:after="0" w:line="240" w:lineRule="auto"/>
              <w:jc w:val="center"/>
              <w:rPr>
                <w:lang w:val="it-IT"/>
              </w:rPr>
            </w:pPr>
            <w:r w:rsidRPr="004C4C2B"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  <w:lang w:val="it-IT"/>
              </w:rPr>
              <w:t>Costo totale adozioni da acquistare</w:t>
            </w:r>
          </w:p>
        </w:tc>
        <w:tc>
          <w:tcPr>
            <w:tcW w:w="0" w:type="auto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0EF3D759" w14:textId="77777777" w:rsidR="00044984" w:rsidRPr="004C4C2B" w:rsidRDefault="00044984" w:rsidP="00044984">
            <w:pPr>
              <w:spacing w:after="0" w:line="240" w:lineRule="auto"/>
              <w:jc w:val="center"/>
              <w:rPr>
                <w:lang w:val="it-IT"/>
              </w:rPr>
            </w:pPr>
            <w:r w:rsidRPr="004C4C2B"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  <w:lang w:val="it-IT"/>
              </w:rPr>
              <w:t>Costo totale adozioni approvate da acquistare</w:t>
            </w:r>
          </w:p>
        </w:tc>
      </w:tr>
      <w:tr w:rsidR="00044984" w14:paraId="06CEDD80" w14:textId="77777777" w:rsidTr="00555526">
        <w:trPr>
          <w:cantSplit/>
        </w:trPr>
        <w:tc>
          <w:tcPr>
            <w:tcW w:w="0" w:type="auto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00C940F9" w14:textId="77777777" w:rsidR="00044984" w:rsidRDefault="00044984" w:rsidP="00044984">
            <w:pPr>
              <w:spacing w:after="0" w:line="240" w:lineRule="auto"/>
              <w:jc w:val="center"/>
            </w:pPr>
            <w:r>
              <w:rPr>
                <w:color w:val="000000"/>
                <w:position w:val="-3"/>
                <w:sz w:val="20"/>
                <w:szCs w:val="20"/>
              </w:rPr>
              <w:t>2021/2022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43CE4AFA" w14:textId="77777777" w:rsidR="00044984" w:rsidRDefault="00044984" w:rsidP="00044984">
            <w:pPr>
              <w:spacing w:after="0" w:line="240" w:lineRule="auto"/>
              <w:jc w:val="center"/>
            </w:pPr>
            <w:r>
              <w:rPr>
                <w:color w:val="000000"/>
                <w:position w:val="-3"/>
                <w:sz w:val="20"/>
                <w:szCs w:val="20"/>
              </w:rPr>
              <w:t>2A</w:t>
            </w:r>
          </w:p>
        </w:tc>
        <w:tc>
          <w:tcPr>
            <w:tcW w:w="0" w:type="auto"/>
            <w:gridSpan w:val="2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</w:tcPr>
          <w:p w14:paraId="5C1F2D57" w14:textId="77777777" w:rsidR="00044984" w:rsidRDefault="00044984" w:rsidP="00044984">
            <w:r w:rsidRPr="00910611">
              <w:t xml:space="preserve">Primaria </w:t>
            </w:r>
            <w:proofErr w:type="spellStart"/>
            <w:r w:rsidRPr="00910611">
              <w:t>Pedaso</w:t>
            </w:r>
            <w:proofErr w:type="spellEnd"/>
          </w:p>
        </w:tc>
        <w:tc>
          <w:tcPr>
            <w:tcW w:w="0" w:type="auto"/>
            <w:gridSpan w:val="3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331B43B7" w14:textId="77777777" w:rsidR="00044984" w:rsidRDefault="00044984" w:rsidP="00044984">
            <w:pPr>
              <w:spacing w:after="0" w:line="240" w:lineRule="auto"/>
              <w:jc w:val="center"/>
            </w:pPr>
            <w:r>
              <w:rPr>
                <w:color w:val="000000"/>
                <w:position w:val="-3"/>
                <w:sz w:val="20"/>
                <w:szCs w:val="20"/>
              </w:rPr>
              <w:t>1</w:t>
            </w:r>
          </w:p>
        </w:tc>
        <w:tc>
          <w:tcPr>
            <w:tcW w:w="0" w:type="auto"/>
            <w:gridSpan w:val="5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3801868B" w14:textId="77777777" w:rsidR="00044984" w:rsidRDefault="00044984" w:rsidP="00044984">
            <w:pPr>
              <w:spacing w:after="0" w:line="240" w:lineRule="auto"/>
              <w:jc w:val="center"/>
            </w:pPr>
            <w:r>
              <w:rPr>
                <w:color w:val="000000"/>
                <w:position w:val="-3"/>
                <w:sz w:val="20"/>
                <w:szCs w:val="20"/>
              </w:rPr>
              <w:t>22.43</w:t>
            </w:r>
          </w:p>
        </w:tc>
        <w:tc>
          <w:tcPr>
            <w:tcW w:w="0" w:type="auto"/>
            <w:gridSpan w:val="5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2D934BC7" w14:textId="77777777" w:rsidR="00044984" w:rsidRDefault="00044984" w:rsidP="00044984">
            <w:pPr>
              <w:spacing w:after="0" w:line="240" w:lineRule="auto"/>
              <w:jc w:val="center"/>
            </w:pPr>
            <w:r>
              <w:rPr>
                <w:color w:val="000000"/>
                <w:position w:val="-3"/>
                <w:sz w:val="20"/>
                <w:szCs w:val="20"/>
              </w:rPr>
              <w:t>22.43</w:t>
            </w:r>
          </w:p>
        </w:tc>
      </w:tr>
      <w:tr w:rsidR="008E1207" w14:paraId="2C97E222" w14:textId="77777777">
        <w:trPr>
          <w:cantSplit/>
        </w:trPr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4914208F" w14:textId="77777777" w:rsidR="008E1207" w:rsidRDefault="00CE0C74">
            <w:pPr>
              <w:spacing w:after="0" w:line="240" w:lineRule="auto"/>
              <w:jc w:val="center"/>
            </w:pPr>
            <w:proofErr w:type="spellStart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Ordinamento</w:t>
            </w:r>
            <w:proofErr w:type="spellEnd"/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2431FC78" w14:textId="77777777" w:rsidR="008E1207" w:rsidRDefault="00CE0C74">
            <w:pPr>
              <w:spacing w:after="0" w:line="240" w:lineRule="auto"/>
              <w:jc w:val="center"/>
            </w:pPr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ISBN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2CAF5E5D" w14:textId="77777777" w:rsidR="008E1207" w:rsidRDefault="00CE0C74">
            <w:pPr>
              <w:spacing w:after="0" w:line="240" w:lineRule="auto"/>
              <w:jc w:val="center"/>
            </w:pPr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Titolo</w:t>
            </w:r>
          </w:p>
        </w:tc>
        <w:tc>
          <w:tcPr>
            <w:tcW w:w="0" w:type="auto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5EC3D64C" w14:textId="77777777" w:rsidR="008E1207" w:rsidRDefault="00CE0C74">
            <w:pPr>
              <w:spacing w:after="0" w:line="240" w:lineRule="auto"/>
              <w:jc w:val="center"/>
            </w:pPr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Volume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1A010A83" w14:textId="77777777" w:rsidR="008E1207" w:rsidRDefault="00CE0C74">
            <w:pPr>
              <w:spacing w:after="0" w:line="240" w:lineRule="auto"/>
              <w:jc w:val="center"/>
            </w:pPr>
            <w:proofErr w:type="spellStart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Autori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34FD0275" w14:textId="77777777" w:rsidR="008E1207" w:rsidRDefault="00CE0C74">
            <w:pPr>
              <w:spacing w:after="0" w:line="240" w:lineRule="auto"/>
              <w:jc w:val="center"/>
            </w:pPr>
            <w:proofErr w:type="spellStart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Editore</w:t>
            </w:r>
            <w:proofErr w:type="spellEnd"/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69540530" w14:textId="77777777" w:rsidR="008E1207" w:rsidRDefault="00CE0C74">
            <w:pPr>
              <w:spacing w:after="0" w:line="240" w:lineRule="auto"/>
              <w:jc w:val="center"/>
            </w:pPr>
            <w:proofErr w:type="spellStart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Materie</w:t>
            </w:r>
            <w:proofErr w:type="spellEnd"/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5757F59A" w14:textId="77777777" w:rsidR="008E1207" w:rsidRDefault="00CE0C74">
            <w:pPr>
              <w:spacing w:after="0" w:line="240" w:lineRule="auto"/>
              <w:jc w:val="center"/>
            </w:pPr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Prezzo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6475F5C0" w14:textId="77777777" w:rsidR="008E1207" w:rsidRDefault="00CE0C74">
            <w:pPr>
              <w:spacing w:after="0" w:line="240" w:lineRule="auto"/>
              <w:jc w:val="center"/>
            </w:pPr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 xml:space="preserve">Nuova </w:t>
            </w:r>
            <w:proofErr w:type="spellStart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adozione</w:t>
            </w:r>
            <w:proofErr w:type="spellEnd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?</w:t>
            </w:r>
          </w:p>
        </w:tc>
        <w:tc>
          <w:tcPr>
            <w:tcW w:w="0" w:type="auto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1C61BAAB" w14:textId="77777777" w:rsidR="008E1207" w:rsidRDefault="00CE0C74">
            <w:pPr>
              <w:spacing w:after="0" w:line="240" w:lineRule="auto"/>
              <w:jc w:val="center"/>
            </w:pPr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 xml:space="preserve">Anno prima </w:t>
            </w:r>
            <w:proofErr w:type="spellStart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adozione</w:t>
            </w:r>
            <w:proofErr w:type="spellEnd"/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6C42E585" w14:textId="77777777" w:rsidR="008E1207" w:rsidRDefault="00CE0C74">
            <w:pPr>
              <w:spacing w:after="0" w:line="240" w:lineRule="auto"/>
              <w:jc w:val="center"/>
            </w:pPr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 xml:space="preserve">Da </w:t>
            </w:r>
            <w:proofErr w:type="spellStart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acquistare</w:t>
            </w:r>
            <w:proofErr w:type="spellEnd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?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5D6C1062" w14:textId="77777777" w:rsidR="008E1207" w:rsidRDefault="00CE0C74">
            <w:pPr>
              <w:spacing w:after="0" w:line="240" w:lineRule="auto"/>
              <w:jc w:val="center"/>
            </w:pPr>
            <w:proofErr w:type="spellStart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Consigliato</w:t>
            </w:r>
            <w:proofErr w:type="spellEnd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?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15BD5D31" w14:textId="77777777" w:rsidR="008E1207" w:rsidRDefault="00CE0C74">
            <w:pPr>
              <w:spacing w:after="0" w:line="240" w:lineRule="auto"/>
              <w:jc w:val="center"/>
            </w:pPr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 xml:space="preserve">Per </w:t>
            </w:r>
            <w:proofErr w:type="spellStart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religione</w:t>
            </w:r>
            <w:proofErr w:type="spellEnd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?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1CACCF42" w14:textId="77777777" w:rsidR="008E1207" w:rsidRDefault="00CE0C74">
            <w:pPr>
              <w:spacing w:after="0" w:line="240" w:lineRule="auto"/>
              <w:jc w:val="center"/>
            </w:pPr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 xml:space="preserve">Per </w:t>
            </w:r>
            <w:proofErr w:type="spellStart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alternativa</w:t>
            </w:r>
            <w:proofErr w:type="spellEnd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religione</w:t>
            </w:r>
            <w:proofErr w:type="spellEnd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?</w:t>
            </w:r>
          </w:p>
        </w:tc>
      </w:tr>
      <w:tr w:rsidR="008E1207" w14:paraId="18F622F7" w14:textId="77777777">
        <w:trPr>
          <w:cantSplit/>
        </w:trPr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59CAECF2" w14:textId="77777777" w:rsidR="008E1207" w:rsidRDefault="00CE0C74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58F0DB66" w14:textId="77777777" w:rsidR="008E1207" w:rsidRDefault="00CE0C74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9788861615342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2B1DCFF1" w14:textId="77777777" w:rsidR="008E1207" w:rsidRDefault="00CE0C74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TOP SECRET PREMIUM 2</w:t>
            </w:r>
          </w:p>
        </w:tc>
        <w:tc>
          <w:tcPr>
            <w:tcW w:w="0" w:type="auto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31BF1C01" w14:textId="77777777" w:rsidR="008E1207" w:rsidRDefault="00CE0C74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0BA228D6" w14:textId="77777777" w:rsidR="008E1207" w:rsidRDefault="00CE0C74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FOSTER, BROWN</w:t>
            </w:r>
          </w:p>
        </w:tc>
        <w:tc>
          <w:tcPr>
            <w:tcW w:w="0" w:type="auto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67053E61" w14:textId="77777777" w:rsidR="008E1207" w:rsidRDefault="00CE0C74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LANG EDIZIONI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4F37089F" w14:textId="77777777" w:rsidR="008E1207" w:rsidRDefault="00CE0C74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LINGUA INGLESE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0D529F7F" w14:textId="77777777" w:rsidR="008E1207" w:rsidRDefault="00CE0C74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5.47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35BD758C" w14:textId="77777777" w:rsidR="008E1207" w:rsidRDefault="00CE0C74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NO</w:t>
            </w:r>
          </w:p>
        </w:tc>
        <w:tc>
          <w:tcPr>
            <w:tcW w:w="0" w:type="auto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40534E5B" w14:textId="77777777" w:rsidR="008E1207" w:rsidRDefault="00CE0C74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2019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56F1D25F" w14:textId="77777777" w:rsidR="008E1207" w:rsidRDefault="00CE0C74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SI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16207422" w14:textId="77777777" w:rsidR="008E1207" w:rsidRDefault="00CE0C74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NO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76140C39" w14:textId="77777777" w:rsidR="008E1207" w:rsidRDefault="00CE0C74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NO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7A25D8AB" w14:textId="77777777" w:rsidR="008E1207" w:rsidRDefault="00CE0C74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NO</w:t>
            </w:r>
          </w:p>
        </w:tc>
      </w:tr>
      <w:tr w:rsidR="008E1207" w14:paraId="25C6B511" w14:textId="77777777">
        <w:trPr>
          <w:cantSplit/>
        </w:trPr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35A82789" w14:textId="77777777" w:rsidR="008E1207" w:rsidRDefault="00CE0C74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0F018964" w14:textId="77777777" w:rsidR="008E1207" w:rsidRDefault="00CE0C74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9788883975929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490073E8" w14:textId="77777777" w:rsidR="008E1207" w:rsidRDefault="00CE0C74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A SCUOLA CON FRED 2</w:t>
            </w:r>
          </w:p>
        </w:tc>
        <w:tc>
          <w:tcPr>
            <w:tcW w:w="0" w:type="auto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316B5610" w14:textId="77777777" w:rsidR="008E1207" w:rsidRDefault="00CE0C74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7DD161ED" w14:textId="77777777" w:rsidR="008E1207" w:rsidRDefault="00CE0C74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ROSA DATTOLICO, TIZIANA TROTTA</w:t>
            </w:r>
          </w:p>
        </w:tc>
        <w:tc>
          <w:tcPr>
            <w:tcW w:w="0" w:type="auto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64A6B130" w14:textId="77777777" w:rsidR="008E1207" w:rsidRDefault="00CE0C74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ARDEA EDITRICE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69E87473" w14:textId="77777777" w:rsidR="008E1207" w:rsidRDefault="00CE0C74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SUSSIDIARIO (1^ BIENNIO)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15C83CD7" w14:textId="77777777" w:rsidR="008E1207" w:rsidRDefault="00CE0C74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16.96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3DD2CE82" w14:textId="77777777" w:rsidR="008E1207" w:rsidRDefault="00CE0C74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NO</w:t>
            </w:r>
          </w:p>
        </w:tc>
        <w:tc>
          <w:tcPr>
            <w:tcW w:w="0" w:type="auto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5B49393A" w14:textId="77777777" w:rsidR="008E1207" w:rsidRDefault="00CE0C74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2020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23254468" w14:textId="77777777" w:rsidR="008E1207" w:rsidRDefault="00CE0C74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SI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67BE178E" w14:textId="77777777" w:rsidR="008E1207" w:rsidRDefault="00CE0C74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NO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029A9142" w14:textId="77777777" w:rsidR="008E1207" w:rsidRDefault="00CE0C74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NO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7EC34F50" w14:textId="77777777" w:rsidR="008E1207" w:rsidRDefault="00CE0C74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NO</w:t>
            </w:r>
          </w:p>
        </w:tc>
      </w:tr>
      <w:tr w:rsidR="008E1207" w14:paraId="70418CD0" w14:textId="77777777">
        <w:trPr>
          <w:cantSplit/>
        </w:trPr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531D011A" w14:textId="77777777" w:rsidR="008E1207" w:rsidRDefault="00CE0C74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1AC01791" w14:textId="77777777" w:rsidR="008E1207" w:rsidRDefault="00CE0C74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9788876273728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5654D656" w14:textId="77777777" w:rsidR="008E1207" w:rsidRPr="004C4C2B" w:rsidRDefault="00CE0C74">
            <w:pPr>
              <w:spacing w:after="0" w:line="240" w:lineRule="auto"/>
              <w:rPr>
                <w:lang w:val="it-IT"/>
              </w:rPr>
            </w:pPr>
            <w:r w:rsidRPr="004C4C2B">
              <w:rPr>
                <w:color w:val="000000"/>
                <w:position w:val="-3"/>
                <w:sz w:val="20"/>
                <w:szCs w:val="20"/>
                <w:lang w:val="it-IT"/>
              </w:rPr>
              <w:t>GIOIA DI INCONTRARSI PLUS 1 2 3 (LA)</w:t>
            </w:r>
          </w:p>
        </w:tc>
        <w:tc>
          <w:tcPr>
            <w:tcW w:w="0" w:type="auto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0FAF9815" w14:textId="77777777" w:rsidR="008E1207" w:rsidRDefault="00CE0C74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5E6A1440" w14:textId="77777777" w:rsidR="008E1207" w:rsidRDefault="00CE0C74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AA VV</w:t>
            </w:r>
          </w:p>
        </w:tc>
        <w:tc>
          <w:tcPr>
            <w:tcW w:w="0" w:type="auto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2697C50D" w14:textId="77777777" w:rsidR="008E1207" w:rsidRDefault="00CE0C74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LISCIANI SCUOLA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276F497C" w14:textId="77777777" w:rsidR="008E1207" w:rsidRDefault="00CE0C74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RELIGIONE - 1^ ANNO + PRIMO BIENNIO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7362D1A4" w14:textId="77777777" w:rsidR="008E1207" w:rsidRDefault="00CE0C74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7.44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3111783D" w14:textId="77777777" w:rsidR="008E1207" w:rsidRDefault="00CE0C74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NO</w:t>
            </w:r>
          </w:p>
        </w:tc>
        <w:tc>
          <w:tcPr>
            <w:tcW w:w="0" w:type="auto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063E9926" w14:textId="77777777" w:rsidR="008E1207" w:rsidRDefault="00CE0C74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2019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2A860A3E" w14:textId="77777777" w:rsidR="008E1207" w:rsidRDefault="00CE0C74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NO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7343B247" w14:textId="77777777" w:rsidR="008E1207" w:rsidRDefault="00CE0C74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NO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071B521F" w14:textId="77777777" w:rsidR="008E1207" w:rsidRDefault="00CE0C74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SI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3E2A1A59" w14:textId="77777777" w:rsidR="008E1207" w:rsidRDefault="00CE0C74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NO</w:t>
            </w:r>
          </w:p>
        </w:tc>
      </w:tr>
    </w:tbl>
    <w:p w14:paraId="1DC40884" w14:textId="77777777" w:rsidR="008E1207" w:rsidRDefault="008E1207">
      <w:pPr>
        <w:spacing w:after="0" w:line="240" w:lineRule="auto"/>
      </w:pPr>
    </w:p>
    <w:p w14:paraId="04877AA9" w14:textId="77777777" w:rsidR="00044984" w:rsidRDefault="00044984">
      <w:pPr>
        <w:spacing w:after="0" w:line="240" w:lineRule="auto"/>
      </w:pPr>
    </w:p>
    <w:p w14:paraId="5C795C8A" w14:textId="77777777" w:rsidR="00044984" w:rsidRDefault="00044984">
      <w:pPr>
        <w:spacing w:after="0" w:line="240" w:lineRule="auto"/>
      </w:pPr>
    </w:p>
    <w:p w14:paraId="36E00E59" w14:textId="77777777" w:rsidR="00044984" w:rsidRDefault="00044984">
      <w:pPr>
        <w:spacing w:after="0" w:line="240" w:lineRule="auto"/>
      </w:pPr>
    </w:p>
    <w:p w14:paraId="4C933B9B" w14:textId="77777777" w:rsidR="00044984" w:rsidRDefault="00044984">
      <w:pPr>
        <w:spacing w:after="0" w:line="240" w:lineRule="auto"/>
      </w:pPr>
    </w:p>
    <w:p w14:paraId="476289E4" w14:textId="77777777" w:rsidR="00044984" w:rsidRDefault="00044984">
      <w:pPr>
        <w:spacing w:after="0" w:line="240" w:lineRule="auto"/>
      </w:pPr>
    </w:p>
    <w:p w14:paraId="2A50CED7" w14:textId="77777777" w:rsidR="008E1207" w:rsidRDefault="008E1207">
      <w:pPr>
        <w:spacing w:after="0" w:line="240" w:lineRule="auto"/>
        <w:jc w:val="center"/>
      </w:pPr>
    </w:p>
    <w:p w14:paraId="791BCDDE" w14:textId="77777777" w:rsidR="008E1207" w:rsidRDefault="00CE0C74">
      <w:pPr>
        <w:spacing w:before="319" w:after="319" w:line="240" w:lineRule="auto"/>
        <w:jc w:val="center"/>
        <w:outlineLvl w:val="3"/>
      </w:pPr>
      <w:r w:rsidRPr="004C4C2B">
        <w:rPr>
          <w:b/>
          <w:bCs/>
          <w:color w:val="000000"/>
          <w:sz w:val="20"/>
          <w:szCs w:val="20"/>
          <w:lang w:val="it-IT"/>
        </w:rPr>
        <w:lastRenderedPageBreak/>
        <w:t>Ministero dell'Istruzione, dell'Università e della Ricerca</w:t>
      </w:r>
      <w:r w:rsidRPr="004C4C2B">
        <w:rPr>
          <w:b/>
          <w:bCs/>
          <w:i/>
          <w:iCs/>
          <w:color w:val="000000"/>
          <w:sz w:val="20"/>
          <w:szCs w:val="20"/>
          <w:lang w:val="it-IT"/>
        </w:rPr>
        <w:br/>
        <w:t>ISTITUTO COMPRENSIVO " Vincenzo Pagani"</w:t>
      </w:r>
      <w:r w:rsidRPr="004C4C2B">
        <w:rPr>
          <w:b/>
          <w:bCs/>
          <w:color w:val="000000"/>
          <w:sz w:val="20"/>
          <w:szCs w:val="20"/>
          <w:lang w:val="it-IT"/>
        </w:rPr>
        <w:br/>
        <w:t xml:space="preserve">C.F.: 81002700441 - Cod. </w:t>
      </w:r>
      <w:proofErr w:type="spellStart"/>
      <w:r>
        <w:rPr>
          <w:b/>
          <w:bCs/>
          <w:color w:val="000000"/>
          <w:sz w:val="20"/>
          <w:szCs w:val="20"/>
        </w:rPr>
        <w:t>Mecc</w:t>
      </w:r>
      <w:proofErr w:type="spellEnd"/>
      <w:r>
        <w:rPr>
          <w:b/>
          <w:bCs/>
          <w:color w:val="000000"/>
          <w:sz w:val="20"/>
          <w:szCs w:val="20"/>
        </w:rPr>
        <w:t>.: APIC82200L</w:t>
      </w:r>
      <w:r>
        <w:rPr>
          <w:b/>
          <w:bCs/>
          <w:color w:val="000000"/>
          <w:sz w:val="20"/>
          <w:szCs w:val="20"/>
        </w:rPr>
        <w:br/>
        <w:t>Via Trento e Trieste, 7 - 63825 </w:t>
      </w:r>
      <w:proofErr w:type="spellStart"/>
      <w:r>
        <w:rPr>
          <w:b/>
          <w:bCs/>
          <w:color w:val="000000"/>
          <w:sz w:val="20"/>
          <w:szCs w:val="20"/>
        </w:rPr>
        <w:t>Monterubbiano</w:t>
      </w:r>
      <w:proofErr w:type="spellEnd"/>
      <w:r>
        <w:rPr>
          <w:b/>
          <w:bCs/>
          <w:color w:val="000000"/>
          <w:sz w:val="20"/>
          <w:szCs w:val="20"/>
        </w:rPr>
        <w:t> (FM) Tel: 073459178 - Fax: 073459372</w:t>
      </w:r>
      <w:r>
        <w:rPr>
          <w:b/>
          <w:bCs/>
          <w:color w:val="000000"/>
          <w:sz w:val="20"/>
          <w:szCs w:val="20"/>
        </w:rPr>
        <w:br/>
        <w:t xml:space="preserve">E-mail: apic82200l@istruzione.it P.E.C.: </w:t>
      </w:r>
      <w:hyperlink r:id="rId11" w:history="1">
        <w:r>
          <w:rPr>
            <w:b/>
            <w:bCs/>
            <w:color w:val="0000CC"/>
            <w:sz w:val="20"/>
            <w:szCs w:val="20"/>
            <w:u w:val="single"/>
          </w:rPr>
          <w:t>apic82200l@pec.istruzione.it</w:t>
        </w:r>
      </w:hyperlink>
    </w:p>
    <w:tbl>
      <w:tblPr>
        <w:tblStyle w:val="NormalTablePHPDOCX"/>
        <w:tblW w:w="5000" w:type="pct"/>
        <w:tblInd w:w="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57"/>
        <w:gridCol w:w="1333"/>
        <w:gridCol w:w="1417"/>
        <w:gridCol w:w="331"/>
        <w:gridCol w:w="331"/>
        <w:gridCol w:w="784"/>
        <w:gridCol w:w="425"/>
        <w:gridCol w:w="411"/>
        <w:gridCol w:w="1365"/>
        <w:gridCol w:w="560"/>
        <w:gridCol w:w="948"/>
        <w:gridCol w:w="459"/>
        <w:gridCol w:w="459"/>
        <w:gridCol w:w="1012"/>
        <w:gridCol w:w="1026"/>
        <w:gridCol w:w="883"/>
        <w:gridCol w:w="1089"/>
      </w:tblGrid>
      <w:tr w:rsidR="00044984" w:rsidRPr="004C4C2B" w14:paraId="284B56D5" w14:textId="77777777" w:rsidTr="00945B5E">
        <w:trPr>
          <w:cantSplit/>
        </w:trPr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3AB5AD98" w14:textId="77777777" w:rsidR="00044984" w:rsidRDefault="00044984" w:rsidP="00044984">
            <w:pPr>
              <w:spacing w:after="0" w:line="240" w:lineRule="auto"/>
              <w:jc w:val="center"/>
            </w:pPr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 xml:space="preserve">Anno </w:t>
            </w:r>
            <w:proofErr w:type="spellStart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scolastico</w:t>
            </w:r>
            <w:proofErr w:type="spellEnd"/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66D16214" w14:textId="77777777" w:rsidR="00044984" w:rsidRDefault="00044984" w:rsidP="00044984">
            <w:pPr>
              <w:spacing w:after="0" w:line="240" w:lineRule="auto"/>
              <w:jc w:val="center"/>
            </w:pPr>
            <w:proofErr w:type="spellStart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Classe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</w:tcPr>
          <w:p w14:paraId="09AC8C82" w14:textId="77777777" w:rsidR="00044984" w:rsidRPr="0023222F" w:rsidRDefault="00044984" w:rsidP="00044984">
            <w:r w:rsidRPr="0023222F">
              <w:t xml:space="preserve">Nome </w:t>
            </w:r>
            <w:proofErr w:type="spellStart"/>
            <w:r w:rsidRPr="0023222F">
              <w:t>Scuola</w:t>
            </w:r>
            <w:proofErr w:type="spellEnd"/>
          </w:p>
        </w:tc>
        <w:tc>
          <w:tcPr>
            <w:tcW w:w="0" w:type="auto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3B9718A4" w14:textId="77777777" w:rsidR="00044984" w:rsidRDefault="00044984" w:rsidP="00044984">
            <w:pPr>
              <w:spacing w:after="0" w:line="240" w:lineRule="auto"/>
              <w:jc w:val="center"/>
            </w:pPr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 xml:space="preserve">Tetto di </w:t>
            </w:r>
            <w:proofErr w:type="spellStart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spesa</w:t>
            </w:r>
            <w:proofErr w:type="spellEnd"/>
          </w:p>
        </w:tc>
        <w:tc>
          <w:tcPr>
            <w:tcW w:w="0" w:type="auto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2E991502" w14:textId="77777777" w:rsidR="00044984" w:rsidRPr="004C4C2B" w:rsidRDefault="00044984" w:rsidP="00044984">
            <w:pPr>
              <w:spacing w:after="0" w:line="240" w:lineRule="auto"/>
              <w:jc w:val="center"/>
              <w:rPr>
                <w:lang w:val="it-IT"/>
              </w:rPr>
            </w:pPr>
            <w:r w:rsidRPr="004C4C2B"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  <w:lang w:val="it-IT"/>
              </w:rPr>
              <w:t>Costo totale adozioni da acquistare</w:t>
            </w:r>
          </w:p>
        </w:tc>
        <w:tc>
          <w:tcPr>
            <w:tcW w:w="0" w:type="auto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41C7C7DE" w14:textId="77777777" w:rsidR="00044984" w:rsidRPr="004C4C2B" w:rsidRDefault="00044984" w:rsidP="00044984">
            <w:pPr>
              <w:spacing w:after="0" w:line="240" w:lineRule="auto"/>
              <w:jc w:val="center"/>
              <w:rPr>
                <w:lang w:val="it-IT"/>
              </w:rPr>
            </w:pPr>
            <w:r w:rsidRPr="004C4C2B"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  <w:lang w:val="it-IT"/>
              </w:rPr>
              <w:t>Costo totale adozioni approvate da acquistare</w:t>
            </w:r>
          </w:p>
        </w:tc>
      </w:tr>
      <w:tr w:rsidR="00044984" w14:paraId="2EEE35CF" w14:textId="77777777" w:rsidTr="00945B5E">
        <w:trPr>
          <w:cantSplit/>
        </w:trPr>
        <w:tc>
          <w:tcPr>
            <w:tcW w:w="0" w:type="auto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6D4EF248" w14:textId="77777777" w:rsidR="00044984" w:rsidRDefault="00044984" w:rsidP="00044984">
            <w:pPr>
              <w:spacing w:after="0" w:line="240" w:lineRule="auto"/>
              <w:jc w:val="center"/>
            </w:pPr>
            <w:r>
              <w:rPr>
                <w:color w:val="000000"/>
                <w:position w:val="-3"/>
                <w:sz w:val="20"/>
                <w:szCs w:val="20"/>
              </w:rPr>
              <w:t>2021/2022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08B1AA3F" w14:textId="77777777" w:rsidR="00044984" w:rsidRDefault="00044984" w:rsidP="00044984">
            <w:pPr>
              <w:spacing w:after="0" w:line="240" w:lineRule="auto"/>
              <w:jc w:val="center"/>
            </w:pPr>
            <w:r>
              <w:rPr>
                <w:color w:val="000000"/>
                <w:position w:val="-3"/>
                <w:sz w:val="20"/>
                <w:szCs w:val="20"/>
              </w:rPr>
              <w:t>3A</w:t>
            </w:r>
          </w:p>
        </w:tc>
        <w:tc>
          <w:tcPr>
            <w:tcW w:w="0" w:type="auto"/>
            <w:gridSpan w:val="2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</w:tcPr>
          <w:p w14:paraId="22DCF08E" w14:textId="77777777" w:rsidR="00044984" w:rsidRDefault="00044984" w:rsidP="00044984">
            <w:r w:rsidRPr="0023222F">
              <w:t xml:space="preserve">Primaria </w:t>
            </w:r>
            <w:proofErr w:type="spellStart"/>
            <w:r w:rsidRPr="0023222F">
              <w:t>Pedaso</w:t>
            </w:r>
            <w:proofErr w:type="spellEnd"/>
          </w:p>
        </w:tc>
        <w:tc>
          <w:tcPr>
            <w:tcW w:w="0" w:type="auto"/>
            <w:gridSpan w:val="3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11053DDF" w14:textId="77777777" w:rsidR="00044984" w:rsidRDefault="00044984" w:rsidP="00044984">
            <w:pPr>
              <w:spacing w:after="0" w:line="240" w:lineRule="auto"/>
              <w:jc w:val="center"/>
            </w:pPr>
            <w:r>
              <w:rPr>
                <w:color w:val="000000"/>
                <w:position w:val="-3"/>
                <w:sz w:val="20"/>
                <w:szCs w:val="20"/>
              </w:rPr>
              <w:t>1</w:t>
            </w:r>
          </w:p>
        </w:tc>
        <w:tc>
          <w:tcPr>
            <w:tcW w:w="0" w:type="auto"/>
            <w:gridSpan w:val="5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11235607" w14:textId="77777777" w:rsidR="00044984" w:rsidRDefault="00044984" w:rsidP="00044984">
            <w:pPr>
              <w:spacing w:after="0" w:line="240" w:lineRule="auto"/>
              <w:jc w:val="center"/>
            </w:pPr>
            <w:r>
              <w:rPr>
                <w:color w:val="000000"/>
                <w:position w:val="-3"/>
                <w:sz w:val="20"/>
                <w:szCs w:val="20"/>
              </w:rPr>
              <w:t>31.54</w:t>
            </w:r>
          </w:p>
        </w:tc>
        <w:tc>
          <w:tcPr>
            <w:tcW w:w="0" w:type="auto"/>
            <w:gridSpan w:val="5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13A7FEFF" w14:textId="77777777" w:rsidR="00044984" w:rsidRDefault="00044984" w:rsidP="00044984">
            <w:pPr>
              <w:spacing w:after="0" w:line="240" w:lineRule="auto"/>
              <w:jc w:val="center"/>
            </w:pPr>
            <w:r>
              <w:rPr>
                <w:color w:val="000000"/>
                <w:position w:val="-3"/>
                <w:sz w:val="20"/>
                <w:szCs w:val="20"/>
              </w:rPr>
              <w:t>31.54</w:t>
            </w:r>
          </w:p>
        </w:tc>
      </w:tr>
      <w:tr w:rsidR="008E1207" w14:paraId="296AC8EA" w14:textId="77777777">
        <w:trPr>
          <w:cantSplit/>
        </w:trPr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03931062" w14:textId="77777777" w:rsidR="008E1207" w:rsidRDefault="00CE0C74">
            <w:pPr>
              <w:spacing w:after="0" w:line="240" w:lineRule="auto"/>
              <w:jc w:val="center"/>
            </w:pPr>
            <w:proofErr w:type="spellStart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Ordinamento</w:t>
            </w:r>
            <w:proofErr w:type="spellEnd"/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3BE82C56" w14:textId="77777777" w:rsidR="008E1207" w:rsidRDefault="00CE0C74">
            <w:pPr>
              <w:spacing w:after="0" w:line="240" w:lineRule="auto"/>
              <w:jc w:val="center"/>
            </w:pPr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ISBN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54F9A393" w14:textId="77777777" w:rsidR="008E1207" w:rsidRDefault="00CE0C74">
            <w:pPr>
              <w:spacing w:after="0" w:line="240" w:lineRule="auto"/>
              <w:jc w:val="center"/>
            </w:pPr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Titolo</w:t>
            </w:r>
          </w:p>
        </w:tc>
        <w:tc>
          <w:tcPr>
            <w:tcW w:w="0" w:type="auto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0805316C" w14:textId="77777777" w:rsidR="008E1207" w:rsidRDefault="00CE0C74">
            <w:pPr>
              <w:spacing w:after="0" w:line="240" w:lineRule="auto"/>
              <w:jc w:val="center"/>
            </w:pPr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Volume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4A45A8BE" w14:textId="77777777" w:rsidR="008E1207" w:rsidRDefault="00CE0C74">
            <w:pPr>
              <w:spacing w:after="0" w:line="240" w:lineRule="auto"/>
              <w:jc w:val="center"/>
            </w:pPr>
            <w:proofErr w:type="spellStart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Autori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6D6756D0" w14:textId="77777777" w:rsidR="008E1207" w:rsidRDefault="00CE0C74">
            <w:pPr>
              <w:spacing w:after="0" w:line="240" w:lineRule="auto"/>
              <w:jc w:val="center"/>
            </w:pPr>
            <w:proofErr w:type="spellStart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Editore</w:t>
            </w:r>
            <w:proofErr w:type="spellEnd"/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307A68F1" w14:textId="77777777" w:rsidR="008E1207" w:rsidRDefault="00CE0C74">
            <w:pPr>
              <w:spacing w:after="0" w:line="240" w:lineRule="auto"/>
              <w:jc w:val="center"/>
            </w:pPr>
            <w:proofErr w:type="spellStart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Materie</w:t>
            </w:r>
            <w:proofErr w:type="spellEnd"/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6318B74C" w14:textId="77777777" w:rsidR="008E1207" w:rsidRDefault="00CE0C74">
            <w:pPr>
              <w:spacing w:after="0" w:line="240" w:lineRule="auto"/>
              <w:jc w:val="center"/>
            </w:pPr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Prezzo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463CBEF8" w14:textId="77777777" w:rsidR="008E1207" w:rsidRDefault="00CE0C74">
            <w:pPr>
              <w:spacing w:after="0" w:line="240" w:lineRule="auto"/>
              <w:jc w:val="center"/>
            </w:pPr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 xml:space="preserve">Nuova </w:t>
            </w:r>
            <w:proofErr w:type="spellStart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adozione</w:t>
            </w:r>
            <w:proofErr w:type="spellEnd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?</w:t>
            </w:r>
          </w:p>
        </w:tc>
        <w:tc>
          <w:tcPr>
            <w:tcW w:w="0" w:type="auto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2376FA33" w14:textId="77777777" w:rsidR="008E1207" w:rsidRDefault="00CE0C74">
            <w:pPr>
              <w:spacing w:after="0" w:line="240" w:lineRule="auto"/>
              <w:jc w:val="center"/>
            </w:pPr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 xml:space="preserve">Anno prima </w:t>
            </w:r>
            <w:proofErr w:type="spellStart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adozione</w:t>
            </w:r>
            <w:proofErr w:type="spellEnd"/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266942A8" w14:textId="77777777" w:rsidR="008E1207" w:rsidRDefault="00CE0C74">
            <w:pPr>
              <w:spacing w:after="0" w:line="240" w:lineRule="auto"/>
              <w:jc w:val="center"/>
            </w:pPr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 xml:space="preserve">Da </w:t>
            </w:r>
            <w:proofErr w:type="spellStart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acquistare</w:t>
            </w:r>
            <w:proofErr w:type="spellEnd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?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2F2EEF7D" w14:textId="77777777" w:rsidR="008E1207" w:rsidRDefault="00CE0C74">
            <w:pPr>
              <w:spacing w:after="0" w:line="240" w:lineRule="auto"/>
              <w:jc w:val="center"/>
            </w:pPr>
            <w:proofErr w:type="spellStart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Consigliato</w:t>
            </w:r>
            <w:proofErr w:type="spellEnd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?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36A65AB0" w14:textId="77777777" w:rsidR="008E1207" w:rsidRDefault="00CE0C74">
            <w:pPr>
              <w:spacing w:after="0" w:line="240" w:lineRule="auto"/>
              <w:jc w:val="center"/>
            </w:pPr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 xml:space="preserve">Per </w:t>
            </w:r>
            <w:proofErr w:type="spellStart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religione</w:t>
            </w:r>
            <w:proofErr w:type="spellEnd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?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26F1E855" w14:textId="77777777" w:rsidR="008E1207" w:rsidRDefault="00CE0C74">
            <w:pPr>
              <w:spacing w:after="0" w:line="240" w:lineRule="auto"/>
              <w:jc w:val="center"/>
            </w:pPr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 xml:space="preserve">Per </w:t>
            </w:r>
            <w:proofErr w:type="spellStart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alternativa</w:t>
            </w:r>
            <w:proofErr w:type="spellEnd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religione</w:t>
            </w:r>
            <w:proofErr w:type="spellEnd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?</w:t>
            </w:r>
          </w:p>
        </w:tc>
      </w:tr>
      <w:tr w:rsidR="008E1207" w14:paraId="12193564" w14:textId="77777777">
        <w:trPr>
          <w:cantSplit/>
        </w:trPr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00AA9027" w14:textId="77777777" w:rsidR="008E1207" w:rsidRDefault="00CE0C74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2A68E529" w14:textId="77777777" w:rsidR="008E1207" w:rsidRDefault="00CE0C74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9788891541475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152C2A31" w14:textId="77777777" w:rsidR="008E1207" w:rsidRDefault="00CE0C74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#CHE MAGIE! - CLASSE 3</w:t>
            </w:r>
          </w:p>
        </w:tc>
        <w:tc>
          <w:tcPr>
            <w:tcW w:w="0" w:type="auto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5A5B660A" w14:textId="77777777" w:rsidR="008E1207" w:rsidRDefault="00CE0C74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7F6673B8" w14:textId="77777777" w:rsidR="008E1207" w:rsidRDefault="00CE0C74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AA VV</w:t>
            </w:r>
          </w:p>
        </w:tc>
        <w:tc>
          <w:tcPr>
            <w:tcW w:w="0" w:type="auto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18725986" w14:textId="77777777" w:rsidR="008E1207" w:rsidRDefault="00CE0C74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FABBRI SCUOLA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75E130EF" w14:textId="77777777" w:rsidR="008E1207" w:rsidRDefault="00CE0C74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SUSSIDIARIO (1^ BIENNIO)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5B1F370F" w14:textId="77777777" w:rsidR="008E1207" w:rsidRDefault="00CE0C74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24.23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57902C90" w14:textId="77777777" w:rsidR="008E1207" w:rsidRDefault="00CE0C74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NO</w:t>
            </w:r>
          </w:p>
        </w:tc>
        <w:tc>
          <w:tcPr>
            <w:tcW w:w="0" w:type="auto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510A82A7" w14:textId="77777777" w:rsidR="008E1207" w:rsidRDefault="008E1207"/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1B43218E" w14:textId="77777777" w:rsidR="008E1207" w:rsidRDefault="00CE0C74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SI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796AF2BD" w14:textId="77777777" w:rsidR="008E1207" w:rsidRDefault="00CE0C74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NO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16EF38AB" w14:textId="77777777" w:rsidR="008E1207" w:rsidRDefault="00CE0C74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NO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725DC345" w14:textId="77777777" w:rsidR="008E1207" w:rsidRDefault="00CE0C74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NO</w:t>
            </w:r>
          </w:p>
        </w:tc>
      </w:tr>
      <w:tr w:rsidR="008E1207" w14:paraId="6B48768A" w14:textId="77777777">
        <w:trPr>
          <w:cantSplit/>
        </w:trPr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6C21F29A" w14:textId="77777777" w:rsidR="008E1207" w:rsidRDefault="00CE0C74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6D64DD67" w14:textId="77777777" w:rsidR="008E1207" w:rsidRDefault="00CE0C74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9788861615359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518EA224" w14:textId="77777777" w:rsidR="008E1207" w:rsidRDefault="00CE0C74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TOP SECRET PREMIUM 3</w:t>
            </w:r>
          </w:p>
        </w:tc>
        <w:tc>
          <w:tcPr>
            <w:tcW w:w="0" w:type="auto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67EF244E" w14:textId="77777777" w:rsidR="008E1207" w:rsidRDefault="00CE0C74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5C50AD62" w14:textId="77777777" w:rsidR="008E1207" w:rsidRDefault="00CE0C74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FOSTER, BROWN</w:t>
            </w:r>
          </w:p>
        </w:tc>
        <w:tc>
          <w:tcPr>
            <w:tcW w:w="0" w:type="auto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1E187BC5" w14:textId="77777777" w:rsidR="008E1207" w:rsidRDefault="00CE0C74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LANG EDIZIONI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2C50EF03" w14:textId="77777777" w:rsidR="008E1207" w:rsidRDefault="00CE0C74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LINGUA INGLESE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37EE13A4" w14:textId="77777777" w:rsidR="008E1207" w:rsidRDefault="00CE0C74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7.31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43745458" w14:textId="77777777" w:rsidR="008E1207" w:rsidRDefault="00CE0C74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NO</w:t>
            </w:r>
          </w:p>
        </w:tc>
        <w:tc>
          <w:tcPr>
            <w:tcW w:w="0" w:type="auto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60D47EAC" w14:textId="77777777" w:rsidR="008E1207" w:rsidRDefault="008E1207"/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530C69FE" w14:textId="77777777" w:rsidR="008E1207" w:rsidRDefault="00CE0C74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SI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1E4B297D" w14:textId="77777777" w:rsidR="008E1207" w:rsidRDefault="00CE0C74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NO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44836FAF" w14:textId="77777777" w:rsidR="008E1207" w:rsidRDefault="00CE0C74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NO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01606D29" w14:textId="77777777" w:rsidR="008E1207" w:rsidRDefault="00CE0C74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NO</w:t>
            </w:r>
          </w:p>
        </w:tc>
      </w:tr>
      <w:tr w:rsidR="008E1207" w14:paraId="1B1656F1" w14:textId="77777777">
        <w:trPr>
          <w:cantSplit/>
        </w:trPr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55F87243" w14:textId="77777777" w:rsidR="008E1207" w:rsidRDefault="00CE0C74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37444989" w14:textId="77777777" w:rsidR="008E1207" w:rsidRDefault="00CE0C74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9788876273728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51C5D466" w14:textId="77777777" w:rsidR="008E1207" w:rsidRPr="004C4C2B" w:rsidRDefault="00CE0C74">
            <w:pPr>
              <w:spacing w:after="0" w:line="240" w:lineRule="auto"/>
              <w:rPr>
                <w:lang w:val="it-IT"/>
              </w:rPr>
            </w:pPr>
            <w:r w:rsidRPr="004C4C2B">
              <w:rPr>
                <w:color w:val="000000"/>
                <w:position w:val="-3"/>
                <w:sz w:val="20"/>
                <w:szCs w:val="20"/>
                <w:lang w:val="it-IT"/>
              </w:rPr>
              <w:t>GIOIA DI INCONTRARSI PLUS 1 2 3 (LA)</w:t>
            </w:r>
          </w:p>
        </w:tc>
        <w:tc>
          <w:tcPr>
            <w:tcW w:w="0" w:type="auto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2D723FC5" w14:textId="77777777" w:rsidR="008E1207" w:rsidRDefault="00CE0C74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130545EE" w14:textId="77777777" w:rsidR="008E1207" w:rsidRDefault="00CE0C74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AA VV</w:t>
            </w:r>
          </w:p>
        </w:tc>
        <w:tc>
          <w:tcPr>
            <w:tcW w:w="0" w:type="auto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4C587B60" w14:textId="77777777" w:rsidR="008E1207" w:rsidRDefault="00CE0C74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LISCIANI SCUOLA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7981E963" w14:textId="77777777" w:rsidR="008E1207" w:rsidRDefault="00CE0C74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RELIGIONE - 1^ ANNO + PRIMO BIENNIO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07E3812A" w14:textId="77777777" w:rsidR="008E1207" w:rsidRDefault="00CE0C74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7.44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3DDEE806" w14:textId="77777777" w:rsidR="008E1207" w:rsidRDefault="00CE0C74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NO</w:t>
            </w:r>
          </w:p>
        </w:tc>
        <w:tc>
          <w:tcPr>
            <w:tcW w:w="0" w:type="auto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2B77F7C3" w14:textId="77777777" w:rsidR="008E1207" w:rsidRDefault="00CE0C74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2019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3468B58E" w14:textId="77777777" w:rsidR="008E1207" w:rsidRDefault="00CE0C74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NO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3009C787" w14:textId="77777777" w:rsidR="008E1207" w:rsidRDefault="00CE0C74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NO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02384FB4" w14:textId="77777777" w:rsidR="008E1207" w:rsidRDefault="00CE0C74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SI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45564EB5" w14:textId="77777777" w:rsidR="008E1207" w:rsidRDefault="00CE0C74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NO</w:t>
            </w:r>
          </w:p>
        </w:tc>
      </w:tr>
    </w:tbl>
    <w:p w14:paraId="43121638" w14:textId="77777777" w:rsidR="008E1207" w:rsidRDefault="008E1207">
      <w:pPr>
        <w:spacing w:after="0" w:line="240" w:lineRule="auto"/>
      </w:pPr>
    </w:p>
    <w:p w14:paraId="27EB44CD" w14:textId="77777777" w:rsidR="00CE0C74" w:rsidRDefault="00CE0C74">
      <w:pPr>
        <w:spacing w:after="0" w:line="240" w:lineRule="auto"/>
      </w:pPr>
    </w:p>
    <w:p w14:paraId="07BB39E1" w14:textId="77777777" w:rsidR="00CE0C74" w:rsidRDefault="00CE0C74">
      <w:pPr>
        <w:spacing w:after="0" w:line="240" w:lineRule="auto"/>
      </w:pPr>
    </w:p>
    <w:p w14:paraId="34A81234" w14:textId="77777777" w:rsidR="00CE0C74" w:rsidRDefault="00CE0C74">
      <w:pPr>
        <w:spacing w:after="0" w:line="240" w:lineRule="auto"/>
      </w:pPr>
    </w:p>
    <w:p w14:paraId="2ECF27D6" w14:textId="77777777" w:rsidR="008E1207" w:rsidRDefault="008E1207">
      <w:pPr>
        <w:spacing w:after="0" w:line="240" w:lineRule="auto"/>
        <w:jc w:val="center"/>
      </w:pPr>
    </w:p>
    <w:p w14:paraId="5C381981" w14:textId="77777777" w:rsidR="00044984" w:rsidRDefault="00044984">
      <w:pPr>
        <w:spacing w:after="0" w:line="240" w:lineRule="auto"/>
        <w:jc w:val="center"/>
      </w:pPr>
    </w:p>
    <w:p w14:paraId="6F373EC1" w14:textId="77777777" w:rsidR="00044984" w:rsidRDefault="00044984">
      <w:pPr>
        <w:spacing w:after="0" w:line="240" w:lineRule="auto"/>
        <w:jc w:val="center"/>
      </w:pPr>
    </w:p>
    <w:p w14:paraId="356F6A99" w14:textId="77777777" w:rsidR="00044984" w:rsidRDefault="00044984">
      <w:pPr>
        <w:spacing w:after="0" w:line="240" w:lineRule="auto"/>
        <w:jc w:val="center"/>
      </w:pPr>
    </w:p>
    <w:p w14:paraId="0E594C6C" w14:textId="77777777" w:rsidR="00044984" w:rsidRDefault="00044984">
      <w:pPr>
        <w:spacing w:after="0" w:line="240" w:lineRule="auto"/>
        <w:jc w:val="center"/>
      </w:pPr>
    </w:p>
    <w:p w14:paraId="12D580BC" w14:textId="77777777" w:rsidR="008E1207" w:rsidRDefault="00CE0C74">
      <w:pPr>
        <w:spacing w:before="319" w:after="319" w:line="240" w:lineRule="auto"/>
        <w:jc w:val="center"/>
        <w:outlineLvl w:val="3"/>
      </w:pPr>
      <w:r w:rsidRPr="004C4C2B">
        <w:rPr>
          <w:b/>
          <w:bCs/>
          <w:color w:val="000000"/>
          <w:sz w:val="20"/>
          <w:szCs w:val="20"/>
          <w:lang w:val="it-IT"/>
        </w:rPr>
        <w:lastRenderedPageBreak/>
        <w:t>Ministero dell'Istruzione, dell'Università e della Ricerca</w:t>
      </w:r>
      <w:r w:rsidRPr="004C4C2B">
        <w:rPr>
          <w:b/>
          <w:bCs/>
          <w:i/>
          <w:iCs/>
          <w:color w:val="000000"/>
          <w:sz w:val="20"/>
          <w:szCs w:val="20"/>
          <w:lang w:val="it-IT"/>
        </w:rPr>
        <w:br/>
        <w:t>ISTITUTO COMPRENSIVO " Vincenzo Pagani"</w:t>
      </w:r>
      <w:r w:rsidRPr="004C4C2B">
        <w:rPr>
          <w:b/>
          <w:bCs/>
          <w:color w:val="000000"/>
          <w:sz w:val="20"/>
          <w:szCs w:val="20"/>
          <w:lang w:val="it-IT"/>
        </w:rPr>
        <w:br/>
        <w:t xml:space="preserve">C.F.: 81002700441 - Cod. </w:t>
      </w:r>
      <w:proofErr w:type="spellStart"/>
      <w:r>
        <w:rPr>
          <w:b/>
          <w:bCs/>
          <w:color w:val="000000"/>
          <w:sz w:val="20"/>
          <w:szCs w:val="20"/>
        </w:rPr>
        <w:t>Mecc</w:t>
      </w:r>
      <w:proofErr w:type="spellEnd"/>
      <w:r>
        <w:rPr>
          <w:b/>
          <w:bCs/>
          <w:color w:val="000000"/>
          <w:sz w:val="20"/>
          <w:szCs w:val="20"/>
        </w:rPr>
        <w:t>.: APIC82200L</w:t>
      </w:r>
      <w:r>
        <w:rPr>
          <w:b/>
          <w:bCs/>
          <w:color w:val="000000"/>
          <w:sz w:val="20"/>
          <w:szCs w:val="20"/>
        </w:rPr>
        <w:br/>
        <w:t>Via Trento e Trieste, 7 - 63825 </w:t>
      </w:r>
      <w:proofErr w:type="spellStart"/>
      <w:r>
        <w:rPr>
          <w:b/>
          <w:bCs/>
          <w:color w:val="000000"/>
          <w:sz w:val="20"/>
          <w:szCs w:val="20"/>
        </w:rPr>
        <w:t>Monterubbiano</w:t>
      </w:r>
      <w:proofErr w:type="spellEnd"/>
      <w:r>
        <w:rPr>
          <w:b/>
          <w:bCs/>
          <w:color w:val="000000"/>
          <w:sz w:val="20"/>
          <w:szCs w:val="20"/>
        </w:rPr>
        <w:t> (FM) Tel: 073459178 - Fax: 073459372</w:t>
      </w:r>
      <w:r>
        <w:rPr>
          <w:b/>
          <w:bCs/>
          <w:color w:val="000000"/>
          <w:sz w:val="20"/>
          <w:szCs w:val="20"/>
        </w:rPr>
        <w:br/>
        <w:t xml:space="preserve">E-mail: apic82200l@istruzione.it P.E.C.: </w:t>
      </w:r>
      <w:hyperlink r:id="rId12" w:history="1">
        <w:r>
          <w:rPr>
            <w:b/>
            <w:bCs/>
            <w:color w:val="0000CC"/>
            <w:sz w:val="20"/>
            <w:szCs w:val="20"/>
            <w:u w:val="single"/>
          </w:rPr>
          <w:t>apic82200l@pec.istruzione.it</w:t>
        </w:r>
      </w:hyperlink>
    </w:p>
    <w:tbl>
      <w:tblPr>
        <w:tblStyle w:val="NormalTablePHPDOCX"/>
        <w:tblW w:w="5089" w:type="pct"/>
        <w:tblInd w:w="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32"/>
        <w:gridCol w:w="1333"/>
        <w:gridCol w:w="1028"/>
        <w:gridCol w:w="661"/>
        <w:gridCol w:w="1005"/>
        <w:gridCol w:w="1101"/>
        <w:gridCol w:w="2020"/>
        <w:gridCol w:w="560"/>
        <w:gridCol w:w="433"/>
        <w:gridCol w:w="433"/>
        <w:gridCol w:w="773"/>
        <w:gridCol w:w="974"/>
        <w:gridCol w:w="1026"/>
        <w:gridCol w:w="838"/>
        <w:gridCol w:w="461"/>
        <w:gridCol w:w="461"/>
      </w:tblGrid>
      <w:tr w:rsidR="00044984" w:rsidRPr="004C4C2B" w14:paraId="36814977" w14:textId="77777777" w:rsidTr="006D5388">
        <w:trPr>
          <w:gridAfter w:val="1"/>
          <w:cantSplit/>
        </w:trPr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23B87A4D" w14:textId="77777777" w:rsidR="00044984" w:rsidRDefault="00044984" w:rsidP="00044984">
            <w:pPr>
              <w:spacing w:after="0" w:line="240" w:lineRule="auto"/>
              <w:jc w:val="center"/>
            </w:pPr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 xml:space="preserve">Anno </w:t>
            </w:r>
            <w:proofErr w:type="spellStart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scolastico</w:t>
            </w:r>
            <w:proofErr w:type="spellEnd"/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773892D1" w14:textId="77777777" w:rsidR="00044984" w:rsidRDefault="00044984" w:rsidP="00044984">
            <w:pPr>
              <w:spacing w:after="0" w:line="240" w:lineRule="auto"/>
              <w:jc w:val="center"/>
            </w:pPr>
            <w:proofErr w:type="spellStart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Classe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</w:tcPr>
          <w:p w14:paraId="50655AA1" w14:textId="77777777" w:rsidR="00044984" w:rsidRPr="00F76261" w:rsidRDefault="00044984" w:rsidP="00044984">
            <w:r w:rsidRPr="00F76261">
              <w:t xml:space="preserve">Nome </w:t>
            </w:r>
            <w:proofErr w:type="spellStart"/>
            <w:r w:rsidRPr="00F76261">
              <w:t>Scuola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5B52B252" w14:textId="77777777" w:rsidR="00044984" w:rsidRDefault="00044984" w:rsidP="00044984">
            <w:pPr>
              <w:spacing w:after="0" w:line="240" w:lineRule="auto"/>
              <w:jc w:val="center"/>
            </w:pPr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 xml:space="preserve">Tetto di </w:t>
            </w:r>
            <w:proofErr w:type="spellStart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spesa</w:t>
            </w:r>
            <w:proofErr w:type="spellEnd"/>
          </w:p>
        </w:tc>
        <w:tc>
          <w:tcPr>
            <w:tcW w:w="0" w:type="auto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0E8FD9D8" w14:textId="77777777" w:rsidR="00044984" w:rsidRPr="004C4C2B" w:rsidRDefault="00044984" w:rsidP="00044984">
            <w:pPr>
              <w:spacing w:after="0" w:line="240" w:lineRule="auto"/>
              <w:jc w:val="center"/>
              <w:rPr>
                <w:lang w:val="it-IT"/>
              </w:rPr>
            </w:pPr>
            <w:r w:rsidRPr="004C4C2B"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  <w:lang w:val="it-IT"/>
              </w:rPr>
              <w:t>Costo totale adozioni da acquistare</w:t>
            </w:r>
          </w:p>
        </w:tc>
        <w:tc>
          <w:tcPr>
            <w:tcW w:w="0" w:type="auto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3FA4F615" w14:textId="77777777" w:rsidR="00044984" w:rsidRPr="004C4C2B" w:rsidRDefault="00044984" w:rsidP="00044984">
            <w:pPr>
              <w:spacing w:after="0" w:line="240" w:lineRule="auto"/>
              <w:jc w:val="center"/>
              <w:rPr>
                <w:lang w:val="it-IT"/>
              </w:rPr>
            </w:pPr>
            <w:r w:rsidRPr="004C4C2B"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  <w:lang w:val="it-IT"/>
              </w:rPr>
              <w:t>Costo totale adozioni approvate da acquistare</w:t>
            </w:r>
          </w:p>
        </w:tc>
      </w:tr>
      <w:tr w:rsidR="00044984" w14:paraId="690E65A6" w14:textId="77777777" w:rsidTr="006D5388">
        <w:trPr>
          <w:gridAfter w:val="1"/>
          <w:cantSplit/>
        </w:trPr>
        <w:tc>
          <w:tcPr>
            <w:tcW w:w="0" w:type="auto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18EC18CC" w14:textId="77777777" w:rsidR="00044984" w:rsidRDefault="00044984" w:rsidP="00044984">
            <w:pPr>
              <w:spacing w:after="0" w:line="240" w:lineRule="auto"/>
              <w:jc w:val="center"/>
            </w:pPr>
            <w:r>
              <w:rPr>
                <w:color w:val="000000"/>
                <w:position w:val="-3"/>
                <w:sz w:val="20"/>
                <w:szCs w:val="20"/>
              </w:rPr>
              <w:t>2021/2022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34801749" w14:textId="77777777" w:rsidR="00044984" w:rsidRDefault="00044984" w:rsidP="00044984">
            <w:pPr>
              <w:spacing w:after="0" w:line="240" w:lineRule="auto"/>
              <w:jc w:val="center"/>
            </w:pPr>
            <w:r>
              <w:rPr>
                <w:color w:val="000000"/>
                <w:position w:val="-3"/>
                <w:sz w:val="20"/>
                <w:szCs w:val="20"/>
              </w:rPr>
              <w:t>4A</w:t>
            </w:r>
          </w:p>
        </w:tc>
        <w:tc>
          <w:tcPr>
            <w:tcW w:w="0" w:type="auto"/>
            <w:gridSpan w:val="2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</w:tcPr>
          <w:p w14:paraId="310A28CE" w14:textId="77777777" w:rsidR="00044984" w:rsidRDefault="00044984" w:rsidP="00044984">
            <w:r w:rsidRPr="00F76261">
              <w:t xml:space="preserve">Primaria </w:t>
            </w:r>
            <w:proofErr w:type="spellStart"/>
            <w:r w:rsidRPr="00F76261">
              <w:t>Pedaso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6DCC4624" w14:textId="77777777" w:rsidR="00044984" w:rsidRDefault="00044984" w:rsidP="00044984">
            <w:pPr>
              <w:spacing w:after="0" w:line="240" w:lineRule="auto"/>
              <w:jc w:val="center"/>
            </w:pPr>
            <w:r>
              <w:rPr>
                <w:color w:val="000000"/>
                <w:position w:val="-3"/>
                <w:sz w:val="20"/>
                <w:szCs w:val="20"/>
              </w:rPr>
              <w:t>1</w:t>
            </w:r>
          </w:p>
        </w:tc>
        <w:tc>
          <w:tcPr>
            <w:tcW w:w="0" w:type="auto"/>
            <w:gridSpan w:val="3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50ABD514" w14:textId="77777777" w:rsidR="00044984" w:rsidRDefault="00044984" w:rsidP="00044984">
            <w:pPr>
              <w:spacing w:after="0" w:line="240" w:lineRule="auto"/>
              <w:jc w:val="center"/>
            </w:pPr>
            <w:r>
              <w:rPr>
                <w:color w:val="000000"/>
                <w:position w:val="-3"/>
                <w:sz w:val="20"/>
                <w:szCs w:val="20"/>
              </w:rPr>
              <w:t>49.89</w:t>
            </w:r>
          </w:p>
        </w:tc>
        <w:tc>
          <w:tcPr>
            <w:tcW w:w="0" w:type="auto"/>
            <w:gridSpan w:val="6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6B1A3FCC" w14:textId="77777777" w:rsidR="00044984" w:rsidRDefault="00044984" w:rsidP="00044984">
            <w:pPr>
              <w:spacing w:after="0" w:line="240" w:lineRule="auto"/>
              <w:jc w:val="center"/>
            </w:pPr>
            <w:r>
              <w:rPr>
                <w:color w:val="000000"/>
                <w:position w:val="-3"/>
                <w:sz w:val="20"/>
                <w:szCs w:val="20"/>
              </w:rPr>
              <w:t>49.89</w:t>
            </w:r>
          </w:p>
        </w:tc>
      </w:tr>
      <w:tr w:rsidR="008E1207" w14:paraId="6A9C5504" w14:textId="77777777" w:rsidTr="00CE0C74">
        <w:trPr>
          <w:cantSplit/>
        </w:trPr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685E8AE9" w14:textId="77777777" w:rsidR="008E1207" w:rsidRDefault="00CE0C74">
            <w:pPr>
              <w:spacing w:after="0" w:line="240" w:lineRule="auto"/>
              <w:jc w:val="center"/>
            </w:pPr>
            <w:proofErr w:type="spellStart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Ordinamento</w:t>
            </w:r>
            <w:proofErr w:type="spellEnd"/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0E040548" w14:textId="77777777" w:rsidR="008E1207" w:rsidRDefault="00CE0C74">
            <w:pPr>
              <w:spacing w:after="0" w:line="240" w:lineRule="auto"/>
              <w:jc w:val="center"/>
            </w:pPr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ISBN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4B4B5F91" w14:textId="77777777" w:rsidR="008E1207" w:rsidRDefault="00CE0C74">
            <w:pPr>
              <w:spacing w:after="0" w:line="240" w:lineRule="auto"/>
              <w:jc w:val="center"/>
            </w:pPr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Titolo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259E114C" w14:textId="77777777" w:rsidR="008E1207" w:rsidRDefault="00CE0C74">
            <w:pPr>
              <w:spacing w:after="0" w:line="240" w:lineRule="auto"/>
              <w:jc w:val="center"/>
            </w:pPr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Volume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3C0A5F5C" w14:textId="77777777" w:rsidR="008E1207" w:rsidRDefault="00CE0C74">
            <w:pPr>
              <w:spacing w:after="0" w:line="240" w:lineRule="auto"/>
              <w:jc w:val="center"/>
            </w:pPr>
            <w:proofErr w:type="spellStart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Autori</w:t>
            </w:r>
            <w:proofErr w:type="spellEnd"/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74F92296" w14:textId="77777777" w:rsidR="008E1207" w:rsidRDefault="00CE0C74">
            <w:pPr>
              <w:spacing w:after="0" w:line="240" w:lineRule="auto"/>
              <w:jc w:val="center"/>
            </w:pPr>
            <w:proofErr w:type="spellStart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Editore</w:t>
            </w:r>
            <w:proofErr w:type="spellEnd"/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14B0D05A" w14:textId="77777777" w:rsidR="008E1207" w:rsidRDefault="00CE0C74">
            <w:pPr>
              <w:spacing w:after="0" w:line="240" w:lineRule="auto"/>
              <w:jc w:val="center"/>
            </w:pPr>
            <w:proofErr w:type="spellStart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Materie</w:t>
            </w:r>
            <w:proofErr w:type="spellEnd"/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5E35C9E9" w14:textId="77777777" w:rsidR="008E1207" w:rsidRDefault="00CE0C74">
            <w:pPr>
              <w:spacing w:after="0" w:line="240" w:lineRule="auto"/>
              <w:jc w:val="center"/>
            </w:pPr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Prezzo</w:t>
            </w:r>
          </w:p>
        </w:tc>
        <w:tc>
          <w:tcPr>
            <w:tcW w:w="0" w:type="auto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508FD8D8" w14:textId="77777777" w:rsidR="008E1207" w:rsidRDefault="00CE0C74">
            <w:pPr>
              <w:spacing w:after="0" w:line="240" w:lineRule="auto"/>
              <w:jc w:val="center"/>
            </w:pPr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 xml:space="preserve">Nuova </w:t>
            </w:r>
            <w:proofErr w:type="spellStart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adozione</w:t>
            </w:r>
            <w:proofErr w:type="spellEnd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?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397EB135" w14:textId="77777777" w:rsidR="008E1207" w:rsidRDefault="00CE0C74">
            <w:pPr>
              <w:spacing w:after="0" w:line="240" w:lineRule="auto"/>
              <w:jc w:val="center"/>
            </w:pPr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 xml:space="preserve">Anno prima </w:t>
            </w:r>
            <w:proofErr w:type="spellStart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adozione</w:t>
            </w:r>
            <w:proofErr w:type="spellEnd"/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4C6116D2" w14:textId="77777777" w:rsidR="008E1207" w:rsidRDefault="00CE0C74">
            <w:pPr>
              <w:spacing w:after="0" w:line="240" w:lineRule="auto"/>
              <w:jc w:val="center"/>
            </w:pPr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 xml:space="preserve">Da </w:t>
            </w:r>
            <w:proofErr w:type="spellStart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acquistare</w:t>
            </w:r>
            <w:proofErr w:type="spellEnd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?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43B54497" w14:textId="77777777" w:rsidR="008E1207" w:rsidRDefault="00CE0C74">
            <w:pPr>
              <w:spacing w:after="0" w:line="240" w:lineRule="auto"/>
              <w:jc w:val="center"/>
            </w:pPr>
            <w:proofErr w:type="spellStart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Consigliato</w:t>
            </w:r>
            <w:proofErr w:type="spellEnd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?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1C152794" w14:textId="77777777" w:rsidR="008E1207" w:rsidRDefault="00CE0C74">
            <w:pPr>
              <w:spacing w:after="0" w:line="240" w:lineRule="auto"/>
              <w:jc w:val="center"/>
            </w:pPr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 xml:space="preserve">Per </w:t>
            </w:r>
            <w:proofErr w:type="spellStart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religione</w:t>
            </w:r>
            <w:proofErr w:type="spellEnd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?</w:t>
            </w:r>
          </w:p>
        </w:tc>
        <w:tc>
          <w:tcPr>
            <w:tcW w:w="0" w:type="auto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729C209E" w14:textId="77777777" w:rsidR="008E1207" w:rsidRDefault="00CE0C74">
            <w:pPr>
              <w:spacing w:after="0" w:line="240" w:lineRule="auto"/>
              <w:jc w:val="center"/>
            </w:pPr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 xml:space="preserve">Per </w:t>
            </w:r>
            <w:proofErr w:type="spellStart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alternativa</w:t>
            </w:r>
            <w:proofErr w:type="spellEnd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religione</w:t>
            </w:r>
            <w:proofErr w:type="spellEnd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?</w:t>
            </w:r>
          </w:p>
        </w:tc>
      </w:tr>
      <w:tr w:rsidR="008E1207" w14:paraId="4D434985" w14:textId="77777777" w:rsidTr="00CE0C74">
        <w:trPr>
          <w:cantSplit/>
        </w:trPr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0A7671F8" w14:textId="77777777" w:rsidR="008E1207" w:rsidRDefault="00CE0C74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7CFEDFB4" w14:textId="77777777" w:rsidR="008E1207" w:rsidRDefault="00CE0C74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9788826135120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58D8E776" w14:textId="77777777" w:rsidR="008E1207" w:rsidRPr="004C4C2B" w:rsidRDefault="00CE0C74">
            <w:pPr>
              <w:spacing w:after="0" w:line="240" w:lineRule="auto"/>
              <w:rPr>
                <w:lang w:val="it-IT"/>
              </w:rPr>
            </w:pPr>
            <w:r w:rsidRPr="004C4C2B">
              <w:rPr>
                <w:color w:val="000000"/>
                <w:position w:val="-3"/>
                <w:sz w:val="20"/>
                <w:szCs w:val="20"/>
                <w:lang w:val="it-IT"/>
              </w:rPr>
              <w:t>COME IL FIORE NEL CAMPO PLUS 4-5 - TESTO DI IRC PER LE CLASSI QUARTA E QUINTA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14348970" w14:textId="77777777" w:rsidR="008E1207" w:rsidRDefault="00CE0C74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3E8952EC" w14:textId="77777777" w:rsidR="008E1207" w:rsidRDefault="00CE0C74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AA VV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353EFB48" w14:textId="77777777" w:rsidR="008E1207" w:rsidRDefault="00CE0C74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PICCOLI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4C3AC0F0" w14:textId="77777777" w:rsidR="008E1207" w:rsidRPr="004C4C2B" w:rsidRDefault="00CE0C74">
            <w:pPr>
              <w:spacing w:after="0" w:line="240" w:lineRule="auto"/>
              <w:rPr>
                <w:lang w:val="it-IT"/>
              </w:rPr>
            </w:pPr>
            <w:r w:rsidRPr="004C4C2B">
              <w:rPr>
                <w:color w:val="000000"/>
                <w:position w:val="-3"/>
                <w:sz w:val="20"/>
                <w:szCs w:val="20"/>
                <w:lang w:val="it-IT"/>
              </w:rPr>
              <w:t>RELIGIONE - SECONDO BIENNIO (CLASSE 4^ E 5^)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0508917B" w14:textId="77777777" w:rsidR="008E1207" w:rsidRDefault="00CE0C74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7.44</w:t>
            </w:r>
          </w:p>
        </w:tc>
        <w:tc>
          <w:tcPr>
            <w:tcW w:w="0" w:type="auto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34C1CA71" w14:textId="77777777" w:rsidR="008E1207" w:rsidRDefault="00CE0C74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NO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098011B8" w14:textId="77777777" w:rsidR="008E1207" w:rsidRDefault="008E1207"/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113469F5" w14:textId="77777777" w:rsidR="008E1207" w:rsidRDefault="00CE0C74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SI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22D192A1" w14:textId="77777777" w:rsidR="008E1207" w:rsidRDefault="00CE0C74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NO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5CF2EDEC" w14:textId="77777777" w:rsidR="008E1207" w:rsidRDefault="00CE0C74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SI</w:t>
            </w:r>
          </w:p>
        </w:tc>
        <w:tc>
          <w:tcPr>
            <w:tcW w:w="0" w:type="auto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6E9E62DA" w14:textId="77777777" w:rsidR="008E1207" w:rsidRDefault="00CE0C74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NO</w:t>
            </w:r>
          </w:p>
        </w:tc>
      </w:tr>
      <w:tr w:rsidR="008E1207" w14:paraId="13459335" w14:textId="77777777" w:rsidTr="00CE0C74">
        <w:trPr>
          <w:cantSplit/>
        </w:trPr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296844C4" w14:textId="77777777" w:rsidR="008E1207" w:rsidRDefault="00CE0C74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2022D7B1" w14:textId="77777777" w:rsidR="008E1207" w:rsidRDefault="00CE0C74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9788824790000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73B95586" w14:textId="77777777" w:rsidR="008E1207" w:rsidRPr="004C4C2B" w:rsidRDefault="00CE0C74">
            <w:pPr>
              <w:spacing w:after="0" w:line="240" w:lineRule="auto"/>
              <w:rPr>
                <w:lang w:val="it-IT"/>
              </w:rPr>
            </w:pPr>
            <w:r w:rsidRPr="004C4C2B">
              <w:rPr>
                <w:color w:val="000000"/>
                <w:position w:val="-3"/>
                <w:sz w:val="20"/>
                <w:szCs w:val="20"/>
                <w:lang w:val="it-IT"/>
              </w:rPr>
              <w:t>LEGGIAMO IL MONDO - VOLUME UNICO 4?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2812E6AC" w14:textId="77777777" w:rsidR="008E1207" w:rsidRDefault="00CE0C74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78282B06" w14:textId="77777777" w:rsidR="008E1207" w:rsidRPr="004C4C2B" w:rsidRDefault="00CE0C74">
            <w:pPr>
              <w:spacing w:after="0" w:line="240" w:lineRule="auto"/>
              <w:rPr>
                <w:lang w:val="it-IT"/>
              </w:rPr>
            </w:pPr>
            <w:r w:rsidRPr="004C4C2B">
              <w:rPr>
                <w:color w:val="000000"/>
                <w:position w:val="-3"/>
                <w:sz w:val="20"/>
                <w:szCs w:val="20"/>
                <w:lang w:val="it-IT"/>
              </w:rPr>
              <w:t>BONARIVA SIMONA, BRAMATI EMANUELA, BRAMATI LAURA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38077D84" w14:textId="77777777" w:rsidR="008E1207" w:rsidRDefault="00CE0C74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A. MONDADORI SCUOLA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12670001" w14:textId="77777777" w:rsidR="008E1207" w:rsidRDefault="00CE0C74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SUSSIDIARIO DEI LINGUAGGI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1477F20B" w14:textId="77777777" w:rsidR="008E1207" w:rsidRDefault="00CE0C74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15.67</w:t>
            </w:r>
          </w:p>
        </w:tc>
        <w:tc>
          <w:tcPr>
            <w:tcW w:w="0" w:type="auto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588D5501" w14:textId="77777777" w:rsidR="008E1207" w:rsidRDefault="00CE0C74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SI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4102EC5E" w14:textId="77777777" w:rsidR="008E1207" w:rsidRDefault="00CE0C74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2021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2832A64B" w14:textId="77777777" w:rsidR="008E1207" w:rsidRDefault="00CE0C74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SI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3A226469" w14:textId="77777777" w:rsidR="008E1207" w:rsidRDefault="00CE0C74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NO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5472EFD4" w14:textId="77777777" w:rsidR="008E1207" w:rsidRDefault="00CE0C74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NO</w:t>
            </w:r>
          </w:p>
        </w:tc>
        <w:tc>
          <w:tcPr>
            <w:tcW w:w="0" w:type="auto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58677021" w14:textId="77777777" w:rsidR="008E1207" w:rsidRDefault="00CE0C74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NO</w:t>
            </w:r>
          </w:p>
        </w:tc>
      </w:tr>
      <w:tr w:rsidR="008E1207" w14:paraId="1F7F3303" w14:textId="77777777" w:rsidTr="00CE0C74">
        <w:trPr>
          <w:cantSplit/>
        </w:trPr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6F2D1D56" w14:textId="77777777" w:rsidR="008E1207" w:rsidRDefault="00CE0C74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lastRenderedPageBreak/>
              <w:t>1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30CB5837" w14:textId="77777777" w:rsidR="008E1207" w:rsidRDefault="00CE0C74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9788824790611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04040615" w14:textId="77777777" w:rsidR="008E1207" w:rsidRPr="004C4C2B" w:rsidRDefault="00CE0C74">
            <w:pPr>
              <w:spacing w:after="0" w:line="240" w:lineRule="auto"/>
              <w:rPr>
                <w:lang w:val="it-IT"/>
              </w:rPr>
            </w:pPr>
            <w:r w:rsidRPr="004C4C2B">
              <w:rPr>
                <w:color w:val="000000"/>
                <w:position w:val="-3"/>
                <w:sz w:val="20"/>
                <w:szCs w:val="20"/>
                <w:lang w:val="it-IT"/>
              </w:rPr>
              <w:t>SCOPRIAMO IL MONDO - VOLUME SCIENTIFICO 4?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296A0DC6" w14:textId="77777777" w:rsidR="008E1207" w:rsidRDefault="00CE0C74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649F3CF8" w14:textId="77777777" w:rsidR="008E1207" w:rsidRPr="004C4C2B" w:rsidRDefault="00CE0C74">
            <w:pPr>
              <w:spacing w:after="0" w:line="240" w:lineRule="auto"/>
              <w:rPr>
                <w:lang w:val="it-IT"/>
              </w:rPr>
            </w:pPr>
            <w:r w:rsidRPr="004C4C2B">
              <w:rPr>
                <w:color w:val="000000"/>
                <w:position w:val="-3"/>
                <w:sz w:val="20"/>
                <w:szCs w:val="20"/>
                <w:lang w:val="it-IT"/>
              </w:rPr>
              <w:t>BRAMATI EMANUELA, BRAMATI LAURA, FONTOLAN ANNA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4BF2E057" w14:textId="77777777" w:rsidR="008E1207" w:rsidRDefault="00CE0C74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A. MONDADORI SCUOLA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3F95592D" w14:textId="77777777" w:rsidR="008E1207" w:rsidRPr="004C4C2B" w:rsidRDefault="00CE0C74">
            <w:pPr>
              <w:spacing w:after="0" w:line="240" w:lineRule="auto"/>
              <w:rPr>
                <w:lang w:val="it-IT"/>
              </w:rPr>
            </w:pPr>
            <w:r w:rsidRPr="004C4C2B">
              <w:rPr>
                <w:color w:val="000000"/>
                <w:position w:val="-3"/>
                <w:sz w:val="20"/>
                <w:szCs w:val="20"/>
                <w:lang w:val="it-IT"/>
              </w:rPr>
              <w:t>SUSSIDIARIO DELLE DISCIPLINE - AMBITO SCIENTIFICO (MATEMATICA/SCIENZE)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5F8AD894" w14:textId="77777777" w:rsidR="008E1207" w:rsidRDefault="00CE0C74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9.74</w:t>
            </w:r>
          </w:p>
        </w:tc>
        <w:tc>
          <w:tcPr>
            <w:tcW w:w="0" w:type="auto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6CA39FAC" w14:textId="77777777" w:rsidR="008E1207" w:rsidRDefault="00CE0C74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SI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5C3177A1" w14:textId="77777777" w:rsidR="008E1207" w:rsidRDefault="00CE0C74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2021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70C735ED" w14:textId="77777777" w:rsidR="008E1207" w:rsidRDefault="00CE0C74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SI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256CA828" w14:textId="77777777" w:rsidR="008E1207" w:rsidRDefault="00CE0C74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NO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547BBF1A" w14:textId="77777777" w:rsidR="008E1207" w:rsidRDefault="00CE0C74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NO</w:t>
            </w:r>
          </w:p>
        </w:tc>
        <w:tc>
          <w:tcPr>
            <w:tcW w:w="0" w:type="auto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2A5F279B" w14:textId="77777777" w:rsidR="008E1207" w:rsidRDefault="00CE0C74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NO</w:t>
            </w:r>
          </w:p>
        </w:tc>
      </w:tr>
      <w:tr w:rsidR="008E1207" w14:paraId="65B5EE92" w14:textId="77777777" w:rsidTr="00CE0C74">
        <w:trPr>
          <w:cantSplit/>
        </w:trPr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6DD4BB6D" w14:textId="77777777" w:rsidR="008E1207" w:rsidRDefault="00CE0C74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15272D6D" w14:textId="77777777" w:rsidR="008E1207" w:rsidRDefault="00CE0C74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9788861615366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1B066692" w14:textId="77777777" w:rsidR="008E1207" w:rsidRDefault="00CE0C74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TOP SECRET PREMIUM 4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5F99BCD0" w14:textId="77777777" w:rsidR="008E1207" w:rsidRDefault="00CE0C74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27ED663C" w14:textId="77777777" w:rsidR="008E1207" w:rsidRDefault="00CE0C74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FOSTER, BROWN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5977CA23" w14:textId="77777777" w:rsidR="008E1207" w:rsidRDefault="00CE0C74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LANG EDIZIONI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63927F59" w14:textId="77777777" w:rsidR="008E1207" w:rsidRDefault="00CE0C74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LINGUA INGLESE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062C62FC" w14:textId="77777777" w:rsidR="008E1207" w:rsidRDefault="00CE0C74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7.31</w:t>
            </w:r>
          </w:p>
        </w:tc>
        <w:tc>
          <w:tcPr>
            <w:tcW w:w="0" w:type="auto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6FDE155E" w14:textId="77777777" w:rsidR="008E1207" w:rsidRDefault="00CE0C74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SI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35E69D5A" w14:textId="77777777" w:rsidR="008E1207" w:rsidRDefault="00CE0C74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2021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6B2F563E" w14:textId="77777777" w:rsidR="008E1207" w:rsidRDefault="00CE0C74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SI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120C6C7B" w14:textId="77777777" w:rsidR="008E1207" w:rsidRDefault="00CE0C74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NO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01AA6A27" w14:textId="77777777" w:rsidR="008E1207" w:rsidRDefault="00CE0C74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NO</w:t>
            </w:r>
          </w:p>
        </w:tc>
        <w:tc>
          <w:tcPr>
            <w:tcW w:w="0" w:type="auto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01B707E1" w14:textId="77777777" w:rsidR="008E1207" w:rsidRDefault="00CE0C74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NO</w:t>
            </w:r>
          </w:p>
        </w:tc>
      </w:tr>
      <w:tr w:rsidR="008E1207" w14:paraId="6318A84B" w14:textId="77777777" w:rsidTr="00CE0C74">
        <w:trPr>
          <w:cantSplit/>
        </w:trPr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0F8E51D8" w14:textId="77777777" w:rsidR="008E1207" w:rsidRDefault="00CE0C74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61E69280" w14:textId="77777777" w:rsidR="008E1207" w:rsidRDefault="00CE0C74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9788846841889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658F19D4" w14:textId="77777777" w:rsidR="008E1207" w:rsidRPr="004C4C2B" w:rsidRDefault="00CE0C74">
            <w:pPr>
              <w:spacing w:after="0" w:line="240" w:lineRule="auto"/>
              <w:rPr>
                <w:lang w:val="it-IT"/>
              </w:rPr>
            </w:pPr>
            <w:r w:rsidRPr="004C4C2B">
              <w:rPr>
                <w:color w:val="000000"/>
                <w:position w:val="-3"/>
                <w:sz w:val="20"/>
                <w:szCs w:val="20"/>
                <w:lang w:val="it-IT"/>
              </w:rPr>
              <w:t>NUOVI TRAGUARDI DISCIPLINE STORIA-GEOGRAFIA 4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3DDED858" w14:textId="77777777" w:rsidR="008E1207" w:rsidRDefault="00CE0C74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291E8B40" w14:textId="77777777" w:rsidR="008E1207" w:rsidRPr="004C4C2B" w:rsidRDefault="00CE0C74">
            <w:pPr>
              <w:spacing w:after="0" w:line="240" w:lineRule="auto"/>
              <w:rPr>
                <w:lang w:val="it-IT"/>
              </w:rPr>
            </w:pPr>
            <w:r w:rsidRPr="004C4C2B">
              <w:rPr>
                <w:color w:val="000000"/>
                <w:position w:val="-3"/>
                <w:sz w:val="20"/>
                <w:szCs w:val="20"/>
                <w:lang w:val="it-IT"/>
              </w:rPr>
              <w:t>COSTA ELENA, DONISELLI LILLI, TAINO ALBA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13D0E394" w14:textId="77777777" w:rsidR="008E1207" w:rsidRDefault="00CE0C74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LA SPIGA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4FB769A0" w14:textId="77777777" w:rsidR="008E1207" w:rsidRPr="004C4C2B" w:rsidRDefault="00CE0C74">
            <w:pPr>
              <w:spacing w:after="0" w:line="240" w:lineRule="auto"/>
              <w:rPr>
                <w:lang w:val="it-IT"/>
              </w:rPr>
            </w:pPr>
            <w:r w:rsidRPr="004C4C2B">
              <w:rPr>
                <w:color w:val="000000"/>
                <w:position w:val="-3"/>
                <w:sz w:val="20"/>
                <w:szCs w:val="20"/>
                <w:lang w:val="it-IT"/>
              </w:rPr>
              <w:t>SUSSIDIARIO DELLE DISCIPLINE - AMBITO ANTROPOLOGICO (STORIA/GEOGRAFIA)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4A5BF631" w14:textId="77777777" w:rsidR="008E1207" w:rsidRDefault="00CE0C74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9.73</w:t>
            </w:r>
          </w:p>
        </w:tc>
        <w:tc>
          <w:tcPr>
            <w:tcW w:w="0" w:type="auto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45009230" w14:textId="77777777" w:rsidR="008E1207" w:rsidRDefault="00CE0C74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SI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41F513DA" w14:textId="77777777" w:rsidR="008E1207" w:rsidRDefault="00CE0C74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2021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720778EB" w14:textId="77777777" w:rsidR="008E1207" w:rsidRDefault="00CE0C74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SI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23B6D0B3" w14:textId="77777777" w:rsidR="008E1207" w:rsidRDefault="00CE0C74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NO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37712A49" w14:textId="77777777" w:rsidR="008E1207" w:rsidRDefault="00CE0C74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NO</w:t>
            </w:r>
          </w:p>
        </w:tc>
        <w:tc>
          <w:tcPr>
            <w:tcW w:w="0" w:type="auto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0B700266" w14:textId="77777777" w:rsidR="008E1207" w:rsidRDefault="00CE0C74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NO</w:t>
            </w:r>
          </w:p>
        </w:tc>
      </w:tr>
    </w:tbl>
    <w:p w14:paraId="43FD29A6" w14:textId="77777777" w:rsidR="008E1207" w:rsidRDefault="008E1207">
      <w:pPr>
        <w:spacing w:after="0" w:line="240" w:lineRule="auto"/>
      </w:pPr>
    </w:p>
    <w:p w14:paraId="6233AE6D" w14:textId="77777777" w:rsidR="00CE0C74" w:rsidRDefault="00CE0C74">
      <w:pPr>
        <w:spacing w:after="0" w:line="240" w:lineRule="auto"/>
      </w:pPr>
    </w:p>
    <w:p w14:paraId="73B785BA" w14:textId="77777777" w:rsidR="00CE0C74" w:rsidRDefault="00CE0C74">
      <w:pPr>
        <w:spacing w:after="0" w:line="240" w:lineRule="auto"/>
      </w:pPr>
    </w:p>
    <w:p w14:paraId="6292339E" w14:textId="77777777" w:rsidR="00CE0C74" w:rsidRDefault="00CE0C74">
      <w:pPr>
        <w:spacing w:after="0" w:line="240" w:lineRule="auto"/>
      </w:pPr>
    </w:p>
    <w:p w14:paraId="1DD328C4" w14:textId="77777777" w:rsidR="00CE0C74" w:rsidRDefault="00CE0C74">
      <w:pPr>
        <w:spacing w:after="0" w:line="240" w:lineRule="auto"/>
      </w:pPr>
    </w:p>
    <w:p w14:paraId="48CF9E0D" w14:textId="77777777" w:rsidR="00CE0C74" w:rsidRDefault="00CE0C74">
      <w:pPr>
        <w:spacing w:after="0" w:line="240" w:lineRule="auto"/>
      </w:pPr>
    </w:p>
    <w:p w14:paraId="5FEF3110" w14:textId="77777777" w:rsidR="00CE0C74" w:rsidRDefault="00CE0C74">
      <w:pPr>
        <w:spacing w:after="0" w:line="240" w:lineRule="auto"/>
      </w:pPr>
    </w:p>
    <w:p w14:paraId="763A1291" w14:textId="77777777" w:rsidR="00CE0C74" w:rsidRDefault="00CE0C74">
      <w:pPr>
        <w:spacing w:after="0" w:line="240" w:lineRule="auto"/>
      </w:pPr>
    </w:p>
    <w:p w14:paraId="2CE74A20" w14:textId="77777777" w:rsidR="00CE0C74" w:rsidRDefault="00CE0C74">
      <w:pPr>
        <w:spacing w:after="0" w:line="240" w:lineRule="auto"/>
      </w:pPr>
    </w:p>
    <w:p w14:paraId="4013746F" w14:textId="77777777" w:rsidR="00CE0C74" w:rsidRDefault="00CE0C74">
      <w:pPr>
        <w:spacing w:after="0" w:line="240" w:lineRule="auto"/>
      </w:pPr>
    </w:p>
    <w:p w14:paraId="456692C0" w14:textId="77777777" w:rsidR="00CE0C74" w:rsidRDefault="00CE0C74">
      <w:pPr>
        <w:spacing w:after="0" w:line="240" w:lineRule="auto"/>
      </w:pPr>
    </w:p>
    <w:p w14:paraId="0B18B415" w14:textId="77777777" w:rsidR="00CE0C74" w:rsidRDefault="00CE0C74">
      <w:pPr>
        <w:spacing w:after="0" w:line="240" w:lineRule="auto"/>
      </w:pPr>
    </w:p>
    <w:p w14:paraId="4DC1456C" w14:textId="77777777" w:rsidR="00CE0C74" w:rsidRDefault="00CE0C74">
      <w:pPr>
        <w:spacing w:after="0" w:line="240" w:lineRule="auto"/>
      </w:pPr>
    </w:p>
    <w:p w14:paraId="0A911821" w14:textId="77777777" w:rsidR="00CE0C74" w:rsidRDefault="00CE0C74">
      <w:pPr>
        <w:spacing w:after="0" w:line="240" w:lineRule="auto"/>
      </w:pPr>
    </w:p>
    <w:p w14:paraId="7B575FEF" w14:textId="77777777" w:rsidR="00CE0C74" w:rsidRDefault="00CE0C74">
      <w:pPr>
        <w:spacing w:after="0" w:line="240" w:lineRule="auto"/>
      </w:pPr>
    </w:p>
    <w:p w14:paraId="62084BA2" w14:textId="77777777" w:rsidR="008E1207" w:rsidRDefault="008E1207">
      <w:pPr>
        <w:spacing w:after="0" w:line="240" w:lineRule="auto"/>
        <w:jc w:val="center"/>
      </w:pPr>
    </w:p>
    <w:p w14:paraId="734A70C5" w14:textId="77777777" w:rsidR="008E1207" w:rsidRDefault="00CE0C74">
      <w:pPr>
        <w:spacing w:before="319" w:after="319" w:line="240" w:lineRule="auto"/>
        <w:jc w:val="center"/>
        <w:outlineLvl w:val="3"/>
      </w:pPr>
      <w:r w:rsidRPr="004C4C2B">
        <w:rPr>
          <w:b/>
          <w:bCs/>
          <w:color w:val="000000"/>
          <w:sz w:val="20"/>
          <w:szCs w:val="20"/>
          <w:lang w:val="it-IT"/>
        </w:rPr>
        <w:lastRenderedPageBreak/>
        <w:t>Ministero dell'Istruzione, dell'Università e della Ricerca</w:t>
      </w:r>
      <w:r w:rsidRPr="004C4C2B">
        <w:rPr>
          <w:b/>
          <w:bCs/>
          <w:i/>
          <w:iCs/>
          <w:color w:val="000000"/>
          <w:sz w:val="20"/>
          <w:szCs w:val="20"/>
          <w:lang w:val="it-IT"/>
        </w:rPr>
        <w:br/>
        <w:t>ISTITUTO COMPRENSIVO " Vincenzo Pagani"</w:t>
      </w:r>
      <w:r w:rsidRPr="004C4C2B">
        <w:rPr>
          <w:b/>
          <w:bCs/>
          <w:color w:val="000000"/>
          <w:sz w:val="20"/>
          <w:szCs w:val="20"/>
          <w:lang w:val="it-IT"/>
        </w:rPr>
        <w:br/>
        <w:t xml:space="preserve">C.F.: 81002700441 - Cod. </w:t>
      </w:r>
      <w:proofErr w:type="spellStart"/>
      <w:r>
        <w:rPr>
          <w:b/>
          <w:bCs/>
          <w:color w:val="000000"/>
          <w:sz w:val="20"/>
          <w:szCs w:val="20"/>
        </w:rPr>
        <w:t>Mecc</w:t>
      </w:r>
      <w:proofErr w:type="spellEnd"/>
      <w:r>
        <w:rPr>
          <w:b/>
          <w:bCs/>
          <w:color w:val="000000"/>
          <w:sz w:val="20"/>
          <w:szCs w:val="20"/>
        </w:rPr>
        <w:t>.: APIC82200L</w:t>
      </w:r>
      <w:r>
        <w:rPr>
          <w:b/>
          <w:bCs/>
          <w:color w:val="000000"/>
          <w:sz w:val="20"/>
          <w:szCs w:val="20"/>
        </w:rPr>
        <w:br/>
        <w:t>Via Trento e Trieste, 7 - 63825 </w:t>
      </w:r>
      <w:proofErr w:type="spellStart"/>
      <w:r>
        <w:rPr>
          <w:b/>
          <w:bCs/>
          <w:color w:val="000000"/>
          <w:sz w:val="20"/>
          <w:szCs w:val="20"/>
        </w:rPr>
        <w:t>Monterubbiano</w:t>
      </w:r>
      <w:proofErr w:type="spellEnd"/>
      <w:r>
        <w:rPr>
          <w:b/>
          <w:bCs/>
          <w:color w:val="000000"/>
          <w:sz w:val="20"/>
          <w:szCs w:val="20"/>
        </w:rPr>
        <w:t> (FM) Tel: 073459178 - Fax: 073459372</w:t>
      </w:r>
      <w:r>
        <w:rPr>
          <w:b/>
          <w:bCs/>
          <w:color w:val="000000"/>
          <w:sz w:val="20"/>
          <w:szCs w:val="20"/>
        </w:rPr>
        <w:br/>
        <w:t xml:space="preserve">E-mail: apic82200l@istruzione.it P.E.C.: </w:t>
      </w:r>
      <w:hyperlink r:id="rId13" w:history="1">
        <w:r>
          <w:rPr>
            <w:b/>
            <w:bCs/>
            <w:color w:val="0000CC"/>
            <w:sz w:val="20"/>
            <w:szCs w:val="20"/>
            <w:u w:val="single"/>
          </w:rPr>
          <w:t>apic82200l@pec.istruzione.it</w:t>
        </w:r>
      </w:hyperlink>
    </w:p>
    <w:tbl>
      <w:tblPr>
        <w:tblStyle w:val="NormalTablePHPDOCX"/>
        <w:tblW w:w="5110" w:type="pct"/>
        <w:tblInd w:w="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33"/>
        <w:gridCol w:w="1333"/>
        <w:gridCol w:w="1154"/>
        <w:gridCol w:w="661"/>
        <w:gridCol w:w="1237"/>
        <w:gridCol w:w="801"/>
        <w:gridCol w:w="2020"/>
        <w:gridCol w:w="560"/>
        <w:gridCol w:w="433"/>
        <w:gridCol w:w="433"/>
        <w:gridCol w:w="773"/>
        <w:gridCol w:w="974"/>
        <w:gridCol w:w="1026"/>
        <w:gridCol w:w="838"/>
        <w:gridCol w:w="461"/>
        <w:gridCol w:w="461"/>
      </w:tblGrid>
      <w:tr w:rsidR="00044984" w:rsidRPr="004C4C2B" w14:paraId="5ED42E34" w14:textId="77777777" w:rsidTr="008A75A2">
        <w:trPr>
          <w:gridAfter w:val="1"/>
          <w:cantSplit/>
        </w:trPr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09D53D7D" w14:textId="77777777" w:rsidR="00044984" w:rsidRDefault="00044984" w:rsidP="00044984">
            <w:pPr>
              <w:spacing w:after="0" w:line="240" w:lineRule="auto"/>
              <w:jc w:val="center"/>
            </w:pPr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 xml:space="preserve">Anno </w:t>
            </w:r>
            <w:proofErr w:type="spellStart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scolastico</w:t>
            </w:r>
            <w:proofErr w:type="spellEnd"/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54A4AB11" w14:textId="77777777" w:rsidR="00044984" w:rsidRDefault="00044984" w:rsidP="00044984">
            <w:pPr>
              <w:spacing w:after="0" w:line="240" w:lineRule="auto"/>
              <w:jc w:val="center"/>
            </w:pPr>
            <w:proofErr w:type="spellStart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Classe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</w:tcPr>
          <w:p w14:paraId="4C439007" w14:textId="77777777" w:rsidR="00044984" w:rsidRPr="00DF61C1" w:rsidRDefault="00044984" w:rsidP="00044984">
            <w:r w:rsidRPr="00DF61C1">
              <w:t xml:space="preserve">Nome </w:t>
            </w:r>
            <w:proofErr w:type="spellStart"/>
            <w:r w:rsidRPr="00DF61C1">
              <w:t>Scuola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56F9491D" w14:textId="77777777" w:rsidR="00044984" w:rsidRDefault="00044984" w:rsidP="00044984">
            <w:pPr>
              <w:spacing w:after="0" w:line="240" w:lineRule="auto"/>
              <w:jc w:val="center"/>
            </w:pPr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 xml:space="preserve">Tetto di </w:t>
            </w:r>
            <w:proofErr w:type="spellStart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spesa</w:t>
            </w:r>
            <w:proofErr w:type="spellEnd"/>
          </w:p>
        </w:tc>
        <w:tc>
          <w:tcPr>
            <w:tcW w:w="0" w:type="auto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3476BEF1" w14:textId="77777777" w:rsidR="00044984" w:rsidRPr="004C4C2B" w:rsidRDefault="00044984" w:rsidP="00044984">
            <w:pPr>
              <w:spacing w:after="0" w:line="240" w:lineRule="auto"/>
              <w:jc w:val="center"/>
              <w:rPr>
                <w:lang w:val="it-IT"/>
              </w:rPr>
            </w:pPr>
            <w:r w:rsidRPr="004C4C2B"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  <w:lang w:val="it-IT"/>
              </w:rPr>
              <w:t>Costo totale adozioni da acquistare</w:t>
            </w:r>
          </w:p>
        </w:tc>
        <w:tc>
          <w:tcPr>
            <w:tcW w:w="0" w:type="auto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4A88027C" w14:textId="77777777" w:rsidR="00044984" w:rsidRPr="004C4C2B" w:rsidRDefault="00044984" w:rsidP="00044984">
            <w:pPr>
              <w:spacing w:after="0" w:line="240" w:lineRule="auto"/>
              <w:jc w:val="center"/>
              <w:rPr>
                <w:lang w:val="it-IT"/>
              </w:rPr>
            </w:pPr>
            <w:r w:rsidRPr="004C4C2B"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  <w:lang w:val="it-IT"/>
              </w:rPr>
              <w:t>Costo totale adozioni approvate da acquistare</w:t>
            </w:r>
          </w:p>
        </w:tc>
      </w:tr>
      <w:tr w:rsidR="00044984" w14:paraId="3B1ADAD8" w14:textId="77777777" w:rsidTr="008A75A2">
        <w:trPr>
          <w:gridAfter w:val="1"/>
          <w:cantSplit/>
        </w:trPr>
        <w:tc>
          <w:tcPr>
            <w:tcW w:w="0" w:type="auto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0CFD74F5" w14:textId="77777777" w:rsidR="00044984" w:rsidRDefault="00044984" w:rsidP="00044984">
            <w:pPr>
              <w:spacing w:after="0" w:line="240" w:lineRule="auto"/>
              <w:jc w:val="center"/>
            </w:pPr>
            <w:r>
              <w:rPr>
                <w:color w:val="000000"/>
                <w:position w:val="-3"/>
                <w:sz w:val="20"/>
                <w:szCs w:val="20"/>
              </w:rPr>
              <w:t>2021/2022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727C9C57" w14:textId="77777777" w:rsidR="00044984" w:rsidRDefault="00044984" w:rsidP="00044984">
            <w:pPr>
              <w:spacing w:after="0" w:line="240" w:lineRule="auto"/>
              <w:jc w:val="center"/>
            </w:pPr>
            <w:r>
              <w:rPr>
                <w:color w:val="000000"/>
                <w:position w:val="-3"/>
                <w:sz w:val="20"/>
                <w:szCs w:val="20"/>
              </w:rPr>
              <w:t>4B</w:t>
            </w:r>
          </w:p>
        </w:tc>
        <w:tc>
          <w:tcPr>
            <w:tcW w:w="0" w:type="auto"/>
            <w:gridSpan w:val="2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</w:tcPr>
          <w:p w14:paraId="31869E6E" w14:textId="77777777" w:rsidR="00044984" w:rsidRDefault="00044984" w:rsidP="00044984">
            <w:r w:rsidRPr="00DF61C1">
              <w:t xml:space="preserve">Primaria </w:t>
            </w:r>
            <w:proofErr w:type="spellStart"/>
            <w:r w:rsidRPr="00DF61C1">
              <w:t>Pedaso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1478C04C" w14:textId="77777777" w:rsidR="00044984" w:rsidRDefault="00044984" w:rsidP="00044984">
            <w:pPr>
              <w:spacing w:after="0" w:line="240" w:lineRule="auto"/>
              <w:jc w:val="center"/>
            </w:pPr>
            <w:r>
              <w:rPr>
                <w:color w:val="000000"/>
                <w:position w:val="-3"/>
                <w:sz w:val="20"/>
                <w:szCs w:val="20"/>
              </w:rPr>
              <w:t>1</w:t>
            </w:r>
          </w:p>
        </w:tc>
        <w:tc>
          <w:tcPr>
            <w:tcW w:w="0" w:type="auto"/>
            <w:gridSpan w:val="3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7775F162" w14:textId="77777777" w:rsidR="00044984" w:rsidRDefault="00044984" w:rsidP="00044984">
            <w:pPr>
              <w:spacing w:after="0" w:line="240" w:lineRule="auto"/>
              <w:jc w:val="center"/>
            </w:pPr>
            <w:r>
              <w:rPr>
                <w:color w:val="000000"/>
                <w:position w:val="-3"/>
                <w:sz w:val="20"/>
                <w:szCs w:val="20"/>
              </w:rPr>
              <w:t>49.81</w:t>
            </w:r>
          </w:p>
        </w:tc>
        <w:tc>
          <w:tcPr>
            <w:tcW w:w="0" w:type="auto"/>
            <w:gridSpan w:val="6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02BA2B46" w14:textId="77777777" w:rsidR="00044984" w:rsidRDefault="00044984" w:rsidP="00044984">
            <w:pPr>
              <w:spacing w:after="0" w:line="240" w:lineRule="auto"/>
              <w:jc w:val="center"/>
            </w:pPr>
            <w:r>
              <w:rPr>
                <w:color w:val="000000"/>
                <w:position w:val="-3"/>
                <w:sz w:val="20"/>
                <w:szCs w:val="20"/>
              </w:rPr>
              <w:t>0</w:t>
            </w:r>
          </w:p>
        </w:tc>
      </w:tr>
      <w:tr w:rsidR="008E1207" w14:paraId="4326019F" w14:textId="77777777" w:rsidTr="00CE0C74">
        <w:trPr>
          <w:cantSplit/>
        </w:trPr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104A7614" w14:textId="77777777" w:rsidR="008E1207" w:rsidRDefault="00CE0C74">
            <w:pPr>
              <w:spacing w:after="0" w:line="240" w:lineRule="auto"/>
              <w:jc w:val="center"/>
            </w:pPr>
            <w:proofErr w:type="spellStart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Ordinamento</w:t>
            </w:r>
            <w:proofErr w:type="spellEnd"/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13A08D13" w14:textId="77777777" w:rsidR="008E1207" w:rsidRDefault="00CE0C74">
            <w:pPr>
              <w:spacing w:after="0" w:line="240" w:lineRule="auto"/>
              <w:jc w:val="center"/>
            </w:pPr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ISBN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1150C109" w14:textId="77777777" w:rsidR="008E1207" w:rsidRDefault="00CE0C74">
            <w:pPr>
              <w:spacing w:after="0" w:line="240" w:lineRule="auto"/>
              <w:jc w:val="center"/>
            </w:pPr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Titolo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620A3369" w14:textId="77777777" w:rsidR="008E1207" w:rsidRDefault="00CE0C74">
            <w:pPr>
              <w:spacing w:after="0" w:line="240" w:lineRule="auto"/>
              <w:jc w:val="center"/>
            </w:pPr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Volume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3C632560" w14:textId="77777777" w:rsidR="008E1207" w:rsidRDefault="00CE0C74">
            <w:pPr>
              <w:spacing w:after="0" w:line="240" w:lineRule="auto"/>
              <w:jc w:val="center"/>
            </w:pPr>
            <w:proofErr w:type="spellStart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Autori</w:t>
            </w:r>
            <w:proofErr w:type="spellEnd"/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429DB2BC" w14:textId="77777777" w:rsidR="008E1207" w:rsidRDefault="00CE0C74">
            <w:pPr>
              <w:spacing w:after="0" w:line="240" w:lineRule="auto"/>
              <w:jc w:val="center"/>
            </w:pPr>
            <w:proofErr w:type="spellStart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Editore</w:t>
            </w:r>
            <w:proofErr w:type="spellEnd"/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36DEAE7D" w14:textId="77777777" w:rsidR="008E1207" w:rsidRDefault="00CE0C74">
            <w:pPr>
              <w:spacing w:after="0" w:line="240" w:lineRule="auto"/>
              <w:jc w:val="center"/>
            </w:pPr>
            <w:proofErr w:type="spellStart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Materie</w:t>
            </w:r>
            <w:proofErr w:type="spellEnd"/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17D8C33C" w14:textId="77777777" w:rsidR="008E1207" w:rsidRDefault="00CE0C74">
            <w:pPr>
              <w:spacing w:after="0" w:line="240" w:lineRule="auto"/>
              <w:jc w:val="center"/>
            </w:pPr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Prezzo</w:t>
            </w:r>
          </w:p>
        </w:tc>
        <w:tc>
          <w:tcPr>
            <w:tcW w:w="0" w:type="auto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71C695C2" w14:textId="77777777" w:rsidR="008E1207" w:rsidRDefault="00CE0C74">
            <w:pPr>
              <w:spacing w:after="0" w:line="240" w:lineRule="auto"/>
              <w:jc w:val="center"/>
            </w:pPr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 xml:space="preserve">Nuova </w:t>
            </w:r>
            <w:proofErr w:type="spellStart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adozione</w:t>
            </w:r>
            <w:proofErr w:type="spellEnd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?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6A6C1FD2" w14:textId="77777777" w:rsidR="008E1207" w:rsidRDefault="00CE0C74">
            <w:pPr>
              <w:spacing w:after="0" w:line="240" w:lineRule="auto"/>
              <w:jc w:val="center"/>
            </w:pPr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 xml:space="preserve">Anno prima </w:t>
            </w:r>
            <w:proofErr w:type="spellStart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adozione</w:t>
            </w:r>
            <w:proofErr w:type="spellEnd"/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510DAE4E" w14:textId="77777777" w:rsidR="008E1207" w:rsidRDefault="00CE0C74">
            <w:pPr>
              <w:spacing w:after="0" w:line="240" w:lineRule="auto"/>
              <w:jc w:val="center"/>
            </w:pPr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 xml:space="preserve">Da </w:t>
            </w:r>
            <w:proofErr w:type="spellStart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acquistare</w:t>
            </w:r>
            <w:proofErr w:type="spellEnd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?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14E4B936" w14:textId="77777777" w:rsidR="008E1207" w:rsidRDefault="00CE0C74">
            <w:pPr>
              <w:spacing w:after="0" w:line="240" w:lineRule="auto"/>
              <w:jc w:val="center"/>
            </w:pPr>
            <w:proofErr w:type="spellStart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Consigliato</w:t>
            </w:r>
            <w:proofErr w:type="spellEnd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?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25A1FC0C" w14:textId="77777777" w:rsidR="008E1207" w:rsidRDefault="00CE0C74">
            <w:pPr>
              <w:spacing w:after="0" w:line="240" w:lineRule="auto"/>
              <w:jc w:val="center"/>
            </w:pPr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 xml:space="preserve">Per </w:t>
            </w:r>
            <w:proofErr w:type="spellStart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religione</w:t>
            </w:r>
            <w:proofErr w:type="spellEnd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?</w:t>
            </w:r>
          </w:p>
        </w:tc>
        <w:tc>
          <w:tcPr>
            <w:tcW w:w="0" w:type="auto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524F3160" w14:textId="77777777" w:rsidR="008E1207" w:rsidRDefault="00CE0C74">
            <w:pPr>
              <w:spacing w:after="0" w:line="240" w:lineRule="auto"/>
              <w:jc w:val="center"/>
            </w:pPr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 xml:space="preserve">Per </w:t>
            </w:r>
            <w:proofErr w:type="spellStart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alternativa</w:t>
            </w:r>
            <w:proofErr w:type="spellEnd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religione</w:t>
            </w:r>
            <w:proofErr w:type="spellEnd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?</w:t>
            </w:r>
          </w:p>
        </w:tc>
      </w:tr>
      <w:tr w:rsidR="008E1207" w14:paraId="55FDC3F5" w14:textId="77777777" w:rsidTr="00CE0C74">
        <w:trPr>
          <w:cantSplit/>
        </w:trPr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2419111F" w14:textId="77777777" w:rsidR="008E1207" w:rsidRDefault="00CE0C74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70B29C5D" w14:textId="77777777" w:rsidR="008E1207" w:rsidRDefault="00CE0C74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9788876273414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0F258E47" w14:textId="77777777" w:rsidR="008E1207" w:rsidRPr="004C4C2B" w:rsidRDefault="00CE0C74">
            <w:pPr>
              <w:spacing w:after="0" w:line="240" w:lineRule="auto"/>
              <w:rPr>
                <w:lang w:val="it-IT"/>
              </w:rPr>
            </w:pPr>
            <w:r w:rsidRPr="004C4C2B">
              <w:rPr>
                <w:color w:val="000000"/>
                <w:position w:val="-3"/>
                <w:sz w:val="20"/>
                <w:szCs w:val="20"/>
                <w:lang w:val="it-IT"/>
              </w:rPr>
              <w:t>NAVIGARE PER COMPETENZE MATEMATICA E SCIENZE 4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2ED00240" w14:textId="77777777" w:rsidR="008E1207" w:rsidRDefault="00CE0C74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7CF31D86" w14:textId="77777777" w:rsidR="008E1207" w:rsidRDefault="00CE0C74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MICHELE PELLEREY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15C09A70" w14:textId="77777777" w:rsidR="008E1207" w:rsidRDefault="00CE0C74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LISCIANI SCUOLA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18F17ECD" w14:textId="77777777" w:rsidR="008E1207" w:rsidRPr="004C4C2B" w:rsidRDefault="00CE0C74">
            <w:pPr>
              <w:spacing w:after="0" w:line="240" w:lineRule="auto"/>
              <w:rPr>
                <w:lang w:val="it-IT"/>
              </w:rPr>
            </w:pPr>
            <w:r w:rsidRPr="004C4C2B">
              <w:rPr>
                <w:color w:val="000000"/>
                <w:position w:val="-3"/>
                <w:sz w:val="20"/>
                <w:szCs w:val="20"/>
                <w:lang w:val="it-IT"/>
              </w:rPr>
              <w:t>SUSSIDIARIO DELLE DISCIPLINE - AMBITO SCIENTIFICO (MATEMATICA/SCIENZE)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039A3639" w14:textId="77777777" w:rsidR="008E1207" w:rsidRDefault="00CE0C74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9.74</w:t>
            </w:r>
          </w:p>
        </w:tc>
        <w:tc>
          <w:tcPr>
            <w:tcW w:w="0" w:type="auto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4E1EE194" w14:textId="77777777" w:rsidR="008E1207" w:rsidRDefault="00CE0C74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NO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11C0BF70" w14:textId="77777777" w:rsidR="008E1207" w:rsidRDefault="008E1207"/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2A7CE8E8" w14:textId="77777777" w:rsidR="008E1207" w:rsidRDefault="00CE0C74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SI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14FFCF1F" w14:textId="77777777" w:rsidR="008E1207" w:rsidRDefault="00CE0C74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NO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34B98CA3" w14:textId="77777777" w:rsidR="008E1207" w:rsidRDefault="00CE0C74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NO</w:t>
            </w:r>
          </w:p>
        </w:tc>
        <w:tc>
          <w:tcPr>
            <w:tcW w:w="0" w:type="auto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4D5521C8" w14:textId="77777777" w:rsidR="008E1207" w:rsidRDefault="00CE0C74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NO</w:t>
            </w:r>
          </w:p>
        </w:tc>
      </w:tr>
      <w:tr w:rsidR="008E1207" w14:paraId="35FB0EE8" w14:textId="77777777" w:rsidTr="00CE0C74">
        <w:trPr>
          <w:cantSplit/>
        </w:trPr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035360BB" w14:textId="77777777" w:rsidR="008E1207" w:rsidRDefault="00CE0C74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30B2876E" w14:textId="77777777" w:rsidR="008E1207" w:rsidRDefault="00CE0C74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9788826135120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4C0241DB" w14:textId="77777777" w:rsidR="008E1207" w:rsidRPr="004C4C2B" w:rsidRDefault="00CE0C74">
            <w:pPr>
              <w:spacing w:after="0" w:line="240" w:lineRule="auto"/>
              <w:rPr>
                <w:lang w:val="it-IT"/>
              </w:rPr>
            </w:pPr>
            <w:r w:rsidRPr="004C4C2B">
              <w:rPr>
                <w:color w:val="000000"/>
                <w:position w:val="-3"/>
                <w:sz w:val="20"/>
                <w:szCs w:val="20"/>
                <w:lang w:val="it-IT"/>
              </w:rPr>
              <w:t>COME IL FIORE NEL CAMPO PLUS 4-5 - TESTO DI IRC PER LE CLASSI QUARTA E QUINTA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0DA55690" w14:textId="77777777" w:rsidR="008E1207" w:rsidRDefault="00CE0C74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1AF68A49" w14:textId="77777777" w:rsidR="008E1207" w:rsidRDefault="00CE0C74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AA VV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7F23E04B" w14:textId="77777777" w:rsidR="008E1207" w:rsidRDefault="00CE0C74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PICCOLI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1E608BEB" w14:textId="77777777" w:rsidR="008E1207" w:rsidRPr="004C4C2B" w:rsidRDefault="00CE0C74">
            <w:pPr>
              <w:spacing w:after="0" w:line="240" w:lineRule="auto"/>
              <w:rPr>
                <w:lang w:val="it-IT"/>
              </w:rPr>
            </w:pPr>
            <w:r w:rsidRPr="004C4C2B">
              <w:rPr>
                <w:color w:val="000000"/>
                <w:position w:val="-3"/>
                <w:sz w:val="20"/>
                <w:szCs w:val="20"/>
                <w:lang w:val="it-IT"/>
              </w:rPr>
              <w:t>RELIGIONE - SECONDO BIENNIO (CLASSE 4^ E 5^)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78E474C9" w14:textId="77777777" w:rsidR="008E1207" w:rsidRDefault="00CE0C74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7.44</w:t>
            </w:r>
          </w:p>
        </w:tc>
        <w:tc>
          <w:tcPr>
            <w:tcW w:w="0" w:type="auto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6F61289F" w14:textId="77777777" w:rsidR="008E1207" w:rsidRDefault="00CE0C74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NO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7D604149" w14:textId="77777777" w:rsidR="008E1207" w:rsidRDefault="008E1207"/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70B59284" w14:textId="77777777" w:rsidR="008E1207" w:rsidRDefault="00CE0C74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SI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00C2BBAE" w14:textId="77777777" w:rsidR="008E1207" w:rsidRDefault="00CE0C74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NO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49A6C113" w14:textId="77777777" w:rsidR="008E1207" w:rsidRDefault="00CE0C74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SI</w:t>
            </w:r>
          </w:p>
        </w:tc>
        <w:tc>
          <w:tcPr>
            <w:tcW w:w="0" w:type="auto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1D49DEF5" w14:textId="77777777" w:rsidR="008E1207" w:rsidRDefault="00CE0C74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NO</w:t>
            </w:r>
          </w:p>
        </w:tc>
      </w:tr>
      <w:tr w:rsidR="008E1207" w14:paraId="7C849BD2" w14:textId="77777777" w:rsidTr="00CE0C74">
        <w:trPr>
          <w:cantSplit/>
        </w:trPr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7B77B311" w14:textId="77777777" w:rsidR="008E1207" w:rsidRDefault="00CE0C74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3A1D9CBF" w14:textId="77777777" w:rsidR="008E1207" w:rsidRDefault="00CE0C74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9788876273421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1D1311BF" w14:textId="77777777" w:rsidR="008E1207" w:rsidRPr="004C4C2B" w:rsidRDefault="00CE0C74">
            <w:pPr>
              <w:spacing w:after="0" w:line="240" w:lineRule="auto"/>
              <w:rPr>
                <w:lang w:val="it-IT"/>
              </w:rPr>
            </w:pPr>
            <w:r w:rsidRPr="004C4C2B">
              <w:rPr>
                <w:color w:val="000000"/>
                <w:position w:val="-3"/>
                <w:sz w:val="20"/>
                <w:szCs w:val="20"/>
                <w:lang w:val="it-IT"/>
              </w:rPr>
              <w:t>NAVIGARE PER COMPETENZE STORIA E GEOGRAFIA 4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7F9C955D" w14:textId="77777777" w:rsidR="008E1207" w:rsidRDefault="00CE0C74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351B0DD7" w14:textId="77777777" w:rsidR="008E1207" w:rsidRDefault="00CE0C74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CARLO PETRACCA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69EED116" w14:textId="77777777" w:rsidR="008E1207" w:rsidRDefault="00CE0C74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LISCIANI SCUOLA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09D82CFC" w14:textId="77777777" w:rsidR="008E1207" w:rsidRPr="004C4C2B" w:rsidRDefault="00CE0C74">
            <w:pPr>
              <w:spacing w:after="0" w:line="240" w:lineRule="auto"/>
              <w:rPr>
                <w:lang w:val="it-IT"/>
              </w:rPr>
            </w:pPr>
            <w:r w:rsidRPr="004C4C2B">
              <w:rPr>
                <w:color w:val="000000"/>
                <w:position w:val="-3"/>
                <w:sz w:val="20"/>
                <w:szCs w:val="20"/>
                <w:lang w:val="it-IT"/>
              </w:rPr>
              <w:t>SUSSIDIARIO DELLE DISCIPLINE - AMBITO ANTROPOLOGICO (STORIA/GEOGRAFIA)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454279EB" w14:textId="77777777" w:rsidR="008E1207" w:rsidRDefault="00CE0C74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9.73</w:t>
            </w:r>
          </w:p>
        </w:tc>
        <w:tc>
          <w:tcPr>
            <w:tcW w:w="0" w:type="auto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224BF2F5" w14:textId="77777777" w:rsidR="008E1207" w:rsidRDefault="00CE0C74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NO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56B45886" w14:textId="77777777" w:rsidR="008E1207" w:rsidRDefault="008E1207"/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5FB4FD5F" w14:textId="77777777" w:rsidR="008E1207" w:rsidRDefault="00CE0C74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SI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3D69068B" w14:textId="77777777" w:rsidR="008E1207" w:rsidRDefault="00CE0C74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NO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012CE4F5" w14:textId="77777777" w:rsidR="008E1207" w:rsidRDefault="00CE0C74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NO</w:t>
            </w:r>
          </w:p>
        </w:tc>
        <w:tc>
          <w:tcPr>
            <w:tcW w:w="0" w:type="auto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3258320B" w14:textId="77777777" w:rsidR="008E1207" w:rsidRDefault="00CE0C74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NO</w:t>
            </w:r>
          </w:p>
        </w:tc>
      </w:tr>
      <w:tr w:rsidR="008E1207" w14:paraId="5DB25788" w14:textId="77777777" w:rsidTr="00CE0C74">
        <w:trPr>
          <w:cantSplit/>
        </w:trPr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065ACC1A" w14:textId="77777777" w:rsidR="008E1207" w:rsidRDefault="00CE0C74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lastRenderedPageBreak/>
              <w:t>1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6454C69A" w14:textId="77777777" w:rsidR="008E1207" w:rsidRDefault="00CE0C74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9788829854592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2353F4E3" w14:textId="77777777" w:rsidR="008E1207" w:rsidRDefault="00CE0C74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LEGGERE E' - VOLUME UNICO 4?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66E6745D" w14:textId="77777777" w:rsidR="008E1207" w:rsidRDefault="00CE0C74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320B1410" w14:textId="77777777" w:rsidR="008E1207" w:rsidRDefault="00CE0C74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VALDISERRA LAURA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6E0D8273" w14:textId="77777777" w:rsidR="008E1207" w:rsidRDefault="00CE0C74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MINERVA ITALICA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17527169" w14:textId="77777777" w:rsidR="008E1207" w:rsidRDefault="00CE0C74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SUSSIDIARIO DEI LINGUAGGI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50D597E5" w14:textId="77777777" w:rsidR="008E1207" w:rsidRDefault="00CE0C74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15.59</w:t>
            </w:r>
          </w:p>
        </w:tc>
        <w:tc>
          <w:tcPr>
            <w:tcW w:w="0" w:type="auto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2D31025C" w14:textId="77777777" w:rsidR="008E1207" w:rsidRDefault="00CE0C74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NO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4C3458EA" w14:textId="77777777" w:rsidR="008E1207" w:rsidRDefault="008E1207"/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0F43EC84" w14:textId="77777777" w:rsidR="008E1207" w:rsidRDefault="00CE0C74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SI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3BD53FD2" w14:textId="77777777" w:rsidR="008E1207" w:rsidRDefault="00CE0C74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NO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7EFE3A25" w14:textId="77777777" w:rsidR="008E1207" w:rsidRDefault="00CE0C74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NO</w:t>
            </w:r>
          </w:p>
        </w:tc>
        <w:tc>
          <w:tcPr>
            <w:tcW w:w="0" w:type="auto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7A099BFE" w14:textId="77777777" w:rsidR="008E1207" w:rsidRDefault="00CE0C74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NO</w:t>
            </w:r>
          </w:p>
        </w:tc>
      </w:tr>
      <w:tr w:rsidR="008E1207" w14:paraId="7DA5FA2C" w14:textId="77777777" w:rsidTr="00CE0C74">
        <w:trPr>
          <w:cantSplit/>
        </w:trPr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1DD4EAC7" w14:textId="77777777" w:rsidR="008E1207" w:rsidRDefault="00CE0C74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0C3F9D20" w14:textId="77777777" w:rsidR="008E1207" w:rsidRDefault="00CE0C74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9788853620675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7F7B9D60" w14:textId="77777777" w:rsidR="008E1207" w:rsidRDefault="00CE0C74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NOW I CAN 4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44517A64" w14:textId="77777777" w:rsidR="008E1207" w:rsidRDefault="00CE0C74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04D11464" w14:textId="77777777" w:rsidR="008E1207" w:rsidRPr="004C4C2B" w:rsidRDefault="00CE0C74">
            <w:pPr>
              <w:spacing w:after="0" w:line="240" w:lineRule="auto"/>
              <w:rPr>
                <w:lang w:val="it-IT"/>
              </w:rPr>
            </w:pPr>
            <w:r w:rsidRPr="004C4C2B">
              <w:rPr>
                <w:color w:val="000000"/>
                <w:position w:val="-3"/>
                <w:sz w:val="20"/>
                <w:szCs w:val="20"/>
                <w:lang w:val="it-IT"/>
              </w:rPr>
              <w:t>BERTARINI MARIAGRAZIA, HUBER MARTHA, IOTTI PAOLO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6407ED6F" w14:textId="77777777" w:rsidR="008E1207" w:rsidRDefault="00CE0C74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ELI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1F2CA281" w14:textId="77777777" w:rsidR="008E1207" w:rsidRDefault="00CE0C74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LINGUA INGLESE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0E62E6EA" w14:textId="77777777" w:rsidR="008E1207" w:rsidRDefault="00CE0C74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7.31</w:t>
            </w:r>
          </w:p>
        </w:tc>
        <w:tc>
          <w:tcPr>
            <w:tcW w:w="0" w:type="auto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03414D64" w14:textId="77777777" w:rsidR="008E1207" w:rsidRDefault="00CE0C74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NO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7B42B982" w14:textId="77777777" w:rsidR="008E1207" w:rsidRDefault="008E1207"/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49D3BBAC" w14:textId="77777777" w:rsidR="008E1207" w:rsidRDefault="00CE0C74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SI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5AD3813C" w14:textId="77777777" w:rsidR="008E1207" w:rsidRDefault="00CE0C74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NO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7F11CD22" w14:textId="77777777" w:rsidR="008E1207" w:rsidRDefault="00CE0C74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NO</w:t>
            </w:r>
          </w:p>
        </w:tc>
        <w:tc>
          <w:tcPr>
            <w:tcW w:w="0" w:type="auto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68F79898" w14:textId="77777777" w:rsidR="008E1207" w:rsidRDefault="00CE0C74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NO</w:t>
            </w:r>
          </w:p>
        </w:tc>
      </w:tr>
    </w:tbl>
    <w:p w14:paraId="637B6CF5" w14:textId="77777777" w:rsidR="008E1207" w:rsidRDefault="008E1207">
      <w:pPr>
        <w:spacing w:after="0" w:line="240" w:lineRule="auto"/>
      </w:pPr>
    </w:p>
    <w:p w14:paraId="110FE054" w14:textId="77777777" w:rsidR="00CE0C74" w:rsidRDefault="00CE0C74">
      <w:pPr>
        <w:spacing w:after="0" w:line="240" w:lineRule="auto"/>
      </w:pPr>
    </w:p>
    <w:p w14:paraId="291DAA85" w14:textId="77777777" w:rsidR="00CE0C74" w:rsidRDefault="00CE0C74">
      <w:pPr>
        <w:spacing w:after="0" w:line="240" w:lineRule="auto"/>
      </w:pPr>
    </w:p>
    <w:p w14:paraId="7223660A" w14:textId="77777777" w:rsidR="00CE0C74" w:rsidRDefault="00CE0C74">
      <w:pPr>
        <w:spacing w:after="0" w:line="240" w:lineRule="auto"/>
      </w:pPr>
    </w:p>
    <w:p w14:paraId="530E708A" w14:textId="77777777" w:rsidR="00CE0C74" w:rsidRDefault="00CE0C74">
      <w:pPr>
        <w:spacing w:after="0" w:line="240" w:lineRule="auto"/>
      </w:pPr>
    </w:p>
    <w:p w14:paraId="6C002EFA" w14:textId="77777777" w:rsidR="00CE0C74" w:rsidRDefault="00CE0C74">
      <w:pPr>
        <w:spacing w:after="0" w:line="240" w:lineRule="auto"/>
      </w:pPr>
    </w:p>
    <w:p w14:paraId="5E172CA5" w14:textId="77777777" w:rsidR="00CE0C74" w:rsidRDefault="00CE0C74">
      <w:pPr>
        <w:spacing w:after="0" w:line="240" w:lineRule="auto"/>
      </w:pPr>
    </w:p>
    <w:p w14:paraId="3A18B1A6" w14:textId="77777777" w:rsidR="00CE0C74" w:rsidRDefault="00CE0C74">
      <w:pPr>
        <w:spacing w:after="0" w:line="240" w:lineRule="auto"/>
      </w:pPr>
    </w:p>
    <w:p w14:paraId="606402DF" w14:textId="77777777" w:rsidR="00CE0C74" w:rsidRDefault="00CE0C74">
      <w:pPr>
        <w:spacing w:after="0" w:line="240" w:lineRule="auto"/>
      </w:pPr>
    </w:p>
    <w:p w14:paraId="77CF0F7B" w14:textId="77777777" w:rsidR="00CE0C74" w:rsidRDefault="00CE0C74">
      <w:pPr>
        <w:spacing w:after="0" w:line="240" w:lineRule="auto"/>
      </w:pPr>
    </w:p>
    <w:p w14:paraId="5D91E628" w14:textId="77777777" w:rsidR="00CE0C74" w:rsidRDefault="00CE0C74">
      <w:pPr>
        <w:spacing w:after="0" w:line="240" w:lineRule="auto"/>
      </w:pPr>
    </w:p>
    <w:p w14:paraId="41376BC4" w14:textId="77777777" w:rsidR="00CE0C74" w:rsidRDefault="00CE0C74">
      <w:pPr>
        <w:spacing w:after="0" w:line="240" w:lineRule="auto"/>
      </w:pPr>
    </w:p>
    <w:p w14:paraId="062E12E0" w14:textId="77777777" w:rsidR="00CE0C74" w:rsidRDefault="00CE0C74">
      <w:pPr>
        <w:spacing w:after="0" w:line="240" w:lineRule="auto"/>
      </w:pPr>
    </w:p>
    <w:p w14:paraId="3096D898" w14:textId="77777777" w:rsidR="00CE0C74" w:rsidRDefault="00CE0C74">
      <w:pPr>
        <w:spacing w:after="0" w:line="240" w:lineRule="auto"/>
      </w:pPr>
    </w:p>
    <w:p w14:paraId="2600020F" w14:textId="77777777" w:rsidR="00CE0C74" w:rsidRDefault="00CE0C74">
      <w:pPr>
        <w:spacing w:after="0" w:line="240" w:lineRule="auto"/>
      </w:pPr>
    </w:p>
    <w:p w14:paraId="695BADD2" w14:textId="77777777" w:rsidR="00CE0C74" w:rsidRDefault="00CE0C74">
      <w:pPr>
        <w:spacing w:after="0" w:line="240" w:lineRule="auto"/>
      </w:pPr>
    </w:p>
    <w:p w14:paraId="7D285037" w14:textId="77777777" w:rsidR="00CE0C74" w:rsidRDefault="00CE0C74">
      <w:pPr>
        <w:spacing w:after="0" w:line="240" w:lineRule="auto"/>
      </w:pPr>
    </w:p>
    <w:p w14:paraId="0E9A42A6" w14:textId="77777777" w:rsidR="00CE0C74" w:rsidRDefault="00CE0C74">
      <w:pPr>
        <w:spacing w:after="0" w:line="240" w:lineRule="auto"/>
      </w:pPr>
    </w:p>
    <w:p w14:paraId="4EFB86BD" w14:textId="77777777" w:rsidR="00CE0C74" w:rsidRDefault="00CE0C74">
      <w:pPr>
        <w:spacing w:after="0" w:line="240" w:lineRule="auto"/>
      </w:pPr>
    </w:p>
    <w:p w14:paraId="226CCF7D" w14:textId="77777777" w:rsidR="00CE0C74" w:rsidRDefault="00CE0C74">
      <w:pPr>
        <w:spacing w:after="0" w:line="240" w:lineRule="auto"/>
      </w:pPr>
    </w:p>
    <w:p w14:paraId="4360A52F" w14:textId="77777777" w:rsidR="00CE0C74" w:rsidRDefault="00CE0C74">
      <w:pPr>
        <w:spacing w:after="0" w:line="240" w:lineRule="auto"/>
      </w:pPr>
    </w:p>
    <w:p w14:paraId="6DADCD72" w14:textId="77777777" w:rsidR="008E1207" w:rsidRDefault="008E1207">
      <w:pPr>
        <w:spacing w:after="0" w:line="240" w:lineRule="auto"/>
        <w:jc w:val="center"/>
      </w:pPr>
    </w:p>
    <w:p w14:paraId="3FAF724B" w14:textId="77777777" w:rsidR="008E1207" w:rsidRDefault="00CE0C74">
      <w:pPr>
        <w:spacing w:before="319" w:after="319" w:line="240" w:lineRule="auto"/>
        <w:jc w:val="center"/>
        <w:outlineLvl w:val="3"/>
      </w:pPr>
      <w:r w:rsidRPr="004C4C2B">
        <w:rPr>
          <w:b/>
          <w:bCs/>
          <w:color w:val="000000"/>
          <w:sz w:val="20"/>
          <w:szCs w:val="20"/>
          <w:lang w:val="it-IT"/>
        </w:rPr>
        <w:lastRenderedPageBreak/>
        <w:t>Ministero dell'Istruzione, dell'Università e della Ricerca</w:t>
      </w:r>
      <w:r w:rsidRPr="004C4C2B">
        <w:rPr>
          <w:b/>
          <w:bCs/>
          <w:i/>
          <w:iCs/>
          <w:color w:val="000000"/>
          <w:sz w:val="20"/>
          <w:szCs w:val="20"/>
          <w:lang w:val="it-IT"/>
        </w:rPr>
        <w:br/>
        <w:t>ISTITUTO COMPRENSIVO " Vincenzo Pagani"</w:t>
      </w:r>
      <w:r w:rsidRPr="004C4C2B">
        <w:rPr>
          <w:b/>
          <w:bCs/>
          <w:color w:val="000000"/>
          <w:sz w:val="20"/>
          <w:szCs w:val="20"/>
          <w:lang w:val="it-IT"/>
        </w:rPr>
        <w:br/>
        <w:t xml:space="preserve">C.F.: 81002700441 - Cod. </w:t>
      </w:r>
      <w:proofErr w:type="spellStart"/>
      <w:r>
        <w:rPr>
          <w:b/>
          <w:bCs/>
          <w:color w:val="000000"/>
          <w:sz w:val="20"/>
          <w:szCs w:val="20"/>
        </w:rPr>
        <w:t>Mecc</w:t>
      </w:r>
      <w:proofErr w:type="spellEnd"/>
      <w:r>
        <w:rPr>
          <w:b/>
          <w:bCs/>
          <w:color w:val="000000"/>
          <w:sz w:val="20"/>
          <w:szCs w:val="20"/>
        </w:rPr>
        <w:t>.: APIC82200L</w:t>
      </w:r>
      <w:r>
        <w:rPr>
          <w:b/>
          <w:bCs/>
          <w:color w:val="000000"/>
          <w:sz w:val="20"/>
          <w:szCs w:val="20"/>
        </w:rPr>
        <w:br/>
        <w:t>Via Trento e Trieste, 7 - 63825 </w:t>
      </w:r>
      <w:proofErr w:type="spellStart"/>
      <w:r>
        <w:rPr>
          <w:b/>
          <w:bCs/>
          <w:color w:val="000000"/>
          <w:sz w:val="20"/>
          <w:szCs w:val="20"/>
        </w:rPr>
        <w:t>Monterubbiano</w:t>
      </w:r>
      <w:proofErr w:type="spellEnd"/>
      <w:r>
        <w:rPr>
          <w:b/>
          <w:bCs/>
          <w:color w:val="000000"/>
          <w:sz w:val="20"/>
          <w:szCs w:val="20"/>
        </w:rPr>
        <w:t> (FM) Tel: 073459178 - Fax: 073459372</w:t>
      </w:r>
      <w:r>
        <w:rPr>
          <w:b/>
          <w:bCs/>
          <w:color w:val="000000"/>
          <w:sz w:val="20"/>
          <w:szCs w:val="20"/>
        </w:rPr>
        <w:br/>
        <w:t xml:space="preserve">E-mail: apic82200l@istruzione.it P.E.C.: </w:t>
      </w:r>
      <w:hyperlink r:id="rId14" w:history="1">
        <w:r>
          <w:rPr>
            <w:b/>
            <w:bCs/>
            <w:color w:val="0000CC"/>
            <w:sz w:val="20"/>
            <w:szCs w:val="20"/>
            <w:u w:val="single"/>
          </w:rPr>
          <w:t>apic82200l@pec.istruzione.it</w:t>
        </w:r>
      </w:hyperlink>
    </w:p>
    <w:tbl>
      <w:tblPr>
        <w:tblStyle w:val="NormalTablePHPDOCX"/>
        <w:tblW w:w="5110" w:type="pct"/>
        <w:tblInd w:w="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33"/>
        <w:gridCol w:w="1333"/>
        <w:gridCol w:w="1154"/>
        <w:gridCol w:w="661"/>
        <w:gridCol w:w="1237"/>
        <w:gridCol w:w="801"/>
        <w:gridCol w:w="2020"/>
        <w:gridCol w:w="560"/>
        <w:gridCol w:w="433"/>
        <w:gridCol w:w="433"/>
        <w:gridCol w:w="773"/>
        <w:gridCol w:w="974"/>
        <w:gridCol w:w="1026"/>
        <w:gridCol w:w="838"/>
        <w:gridCol w:w="461"/>
        <w:gridCol w:w="461"/>
      </w:tblGrid>
      <w:tr w:rsidR="00044984" w:rsidRPr="004C4C2B" w14:paraId="034BED8A" w14:textId="77777777" w:rsidTr="009132A4">
        <w:trPr>
          <w:gridAfter w:val="1"/>
          <w:cantSplit/>
        </w:trPr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48C08608" w14:textId="77777777" w:rsidR="00044984" w:rsidRDefault="00044984" w:rsidP="00044984">
            <w:pPr>
              <w:spacing w:after="0" w:line="240" w:lineRule="auto"/>
              <w:jc w:val="center"/>
            </w:pPr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 xml:space="preserve">Anno </w:t>
            </w:r>
            <w:proofErr w:type="spellStart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scolastico</w:t>
            </w:r>
            <w:proofErr w:type="spellEnd"/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1CE2B222" w14:textId="77777777" w:rsidR="00044984" w:rsidRDefault="00044984" w:rsidP="00044984">
            <w:pPr>
              <w:spacing w:after="0" w:line="240" w:lineRule="auto"/>
              <w:jc w:val="center"/>
            </w:pPr>
            <w:proofErr w:type="spellStart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Classe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</w:tcPr>
          <w:p w14:paraId="3FD871EE" w14:textId="77777777" w:rsidR="00044984" w:rsidRPr="00971AA7" w:rsidRDefault="00044984" w:rsidP="00044984">
            <w:r w:rsidRPr="00971AA7">
              <w:t xml:space="preserve">Nome </w:t>
            </w:r>
            <w:proofErr w:type="spellStart"/>
            <w:r w:rsidRPr="00971AA7">
              <w:t>Scuola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6D979E69" w14:textId="77777777" w:rsidR="00044984" w:rsidRDefault="00044984" w:rsidP="00044984">
            <w:pPr>
              <w:spacing w:after="0" w:line="240" w:lineRule="auto"/>
              <w:jc w:val="center"/>
            </w:pPr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 xml:space="preserve">Tetto di </w:t>
            </w:r>
            <w:proofErr w:type="spellStart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spesa</w:t>
            </w:r>
            <w:proofErr w:type="spellEnd"/>
          </w:p>
        </w:tc>
        <w:tc>
          <w:tcPr>
            <w:tcW w:w="0" w:type="auto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6CA51203" w14:textId="77777777" w:rsidR="00044984" w:rsidRPr="004C4C2B" w:rsidRDefault="00044984" w:rsidP="00044984">
            <w:pPr>
              <w:spacing w:after="0" w:line="240" w:lineRule="auto"/>
              <w:jc w:val="center"/>
              <w:rPr>
                <w:lang w:val="it-IT"/>
              </w:rPr>
            </w:pPr>
            <w:r w:rsidRPr="004C4C2B"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  <w:lang w:val="it-IT"/>
              </w:rPr>
              <w:t>Costo totale adozioni da acquistare</w:t>
            </w:r>
          </w:p>
        </w:tc>
        <w:tc>
          <w:tcPr>
            <w:tcW w:w="0" w:type="auto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13B0DE46" w14:textId="77777777" w:rsidR="00044984" w:rsidRPr="004C4C2B" w:rsidRDefault="00044984" w:rsidP="00044984">
            <w:pPr>
              <w:spacing w:after="0" w:line="240" w:lineRule="auto"/>
              <w:jc w:val="center"/>
              <w:rPr>
                <w:lang w:val="it-IT"/>
              </w:rPr>
            </w:pPr>
            <w:r w:rsidRPr="004C4C2B"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  <w:lang w:val="it-IT"/>
              </w:rPr>
              <w:t>Costo totale adozioni approvate da acquistare</w:t>
            </w:r>
          </w:p>
        </w:tc>
      </w:tr>
      <w:tr w:rsidR="00044984" w14:paraId="21DAAB80" w14:textId="77777777" w:rsidTr="009132A4">
        <w:trPr>
          <w:gridAfter w:val="1"/>
          <w:cantSplit/>
        </w:trPr>
        <w:tc>
          <w:tcPr>
            <w:tcW w:w="0" w:type="auto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12E46CE6" w14:textId="77777777" w:rsidR="00044984" w:rsidRDefault="00044984" w:rsidP="00044984">
            <w:pPr>
              <w:spacing w:after="0" w:line="240" w:lineRule="auto"/>
              <w:jc w:val="center"/>
            </w:pPr>
            <w:r>
              <w:rPr>
                <w:color w:val="000000"/>
                <w:position w:val="-3"/>
                <w:sz w:val="20"/>
                <w:szCs w:val="20"/>
              </w:rPr>
              <w:t>2021/2022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60327C03" w14:textId="77777777" w:rsidR="00044984" w:rsidRDefault="00044984" w:rsidP="00044984">
            <w:pPr>
              <w:spacing w:after="0" w:line="240" w:lineRule="auto"/>
              <w:jc w:val="center"/>
            </w:pPr>
            <w:r>
              <w:rPr>
                <w:color w:val="000000"/>
                <w:position w:val="-3"/>
                <w:sz w:val="20"/>
                <w:szCs w:val="20"/>
              </w:rPr>
              <w:t>5A</w:t>
            </w:r>
          </w:p>
        </w:tc>
        <w:tc>
          <w:tcPr>
            <w:tcW w:w="0" w:type="auto"/>
            <w:gridSpan w:val="2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</w:tcPr>
          <w:p w14:paraId="0BCC6260" w14:textId="77777777" w:rsidR="00044984" w:rsidRDefault="00044984" w:rsidP="00044984">
            <w:r w:rsidRPr="00971AA7">
              <w:t xml:space="preserve">Primaria </w:t>
            </w:r>
            <w:proofErr w:type="spellStart"/>
            <w:r w:rsidRPr="00971AA7">
              <w:t>Pedaso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3AE6A3D7" w14:textId="77777777" w:rsidR="00044984" w:rsidRDefault="00044984" w:rsidP="00044984">
            <w:pPr>
              <w:spacing w:after="0" w:line="240" w:lineRule="auto"/>
              <w:jc w:val="center"/>
            </w:pPr>
            <w:r>
              <w:rPr>
                <w:color w:val="000000"/>
                <w:position w:val="-3"/>
                <w:sz w:val="20"/>
                <w:szCs w:val="20"/>
              </w:rPr>
              <w:t>1</w:t>
            </w:r>
          </w:p>
        </w:tc>
        <w:tc>
          <w:tcPr>
            <w:tcW w:w="0" w:type="auto"/>
            <w:gridSpan w:val="3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3D2833F7" w14:textId="77777777" w:rsidR="00044984" w:rsidRDefault="00044984" w:rsidP="00044984">
            <w:pPr>
              <w:spacing w:after="0" w:line="240" w:lineRule="auto"/>
              <w:jc w:val="center"/>
            </w:pPr>
            <w:r>
              <w:rPr>
                <w:color w:val="000000"/>
                <w:position w:val="-3"/>
                <w:sz w:val="20"/>
                <w:szCs w:val="20"/>
              </w:rPr>
              <w:t>50.83</w:t>
            </w:r>
          </w:p>
        </w:tc>
        <w:tc>
          <w:tcPr>
            <w:tcW w:w="0" w:type="auto"/>
            <w:gridSpan w:val="6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4A5E61CC" w14:textId="77777777" w:rsidR="00044984" w:rsidRDefault="00044984" w:rsidP="00044984">
            <w:pPr>
              <w:spacing w:after="0" w:line="240" w:lineRule="auto"/>
              <w:jc w:val="center"/>
            </w:pPr>
            <w:r>
              <w:rPr>
                <w:color w:val="000000"/>
                <w:position w:val="-3"/>
                <w:sz w:val="20"/>
                <w:szCs w:val="20"/>
              </w:rPr>
              <w:t>50.83</w:t>
            </w:r>
          </w:p>
        </w:tc>
      </w:tr>
      <w:tr w:rsidR="008E1207" w14:paraId="637B9F73" w14:textId="77777777" w:rsidTr="00CE0C74">
        <w:trPr>
          <w:cantSplit/>
        </w:trPr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5CF1FF8D" w14:textId="77777777" w:rsidR="008E1207" w:rsidRDefault="00CE0C74">
            <w:pPr>
              <w:spacing w:after="0" w:line="240" w:lineRule="auto"/>
              <w:jc w:val="center"/>
            </w:pPr>
            <w:proofErr w:type="spellStart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Ordinamento</w:t>
            </w:r>
            <w:proofErr w:type="spellEnd"/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4AE5AAF3" w14:textId="77777777" w:rsidR="008E1207" w:rsidRDefault="00CE0C74">
            <w:pPr>
              <w:spacing w:after="0" w:line="240" w:lineRule="auto"/>
              <w:jc w:val="center"/>
            </w:pPr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ISBN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67DC073D" w14:textId="77777777" w:rsidR="008E1207" w:rsidRDefault="00CE0C74">
            <w:pPr>
              <w:spacing w:after="0" w:line="240" w:lineRule="auto"/>
              <w:jc w:val="center"/>
            </w:pPr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Titolo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7F0E9CA0" w14:textId="77777777" w:rsidR="008E1207" w:rsidRDefault="00CE0C74">
            <w:pPr>
              <w:spacing w:after="0" w:line="240" w:lineRule="auto"/>
              <w:jc w:val="center"/>
            </w:pPr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Volume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6E9BB4C9" w14:textId="77777777" w:rsidR="008E1207" w:rsidRDefault="00CE0C74">
            <w:pPr>
              <w:spacing w:after="0" w:line="240" w:lineRule="auto"/>
              <w:jc w:val="center"/>
            </w:pPr>
            <w:proofErr w:type="spellStart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Autori</w:t>
            </w:r>
            <w:proofErr w:type="spellEnd"/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66737D3A" w14:textId="77777777" w:rsidR="008E1207" w:rsidRDefault="00CE0C74">
            <w:pPr>
              <w:spacing w:after="0" w:line="240" w:lineRule="auto"/>
              <w:jc w:val="center"/>
            </w:pPr>
            <w:proofErr w:type="spellStart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Editore</w:t>
            </w:r>
            <w:proofErr w:type="spellEnd"/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7797FDCC" w14:textId="77777777" w:rsidR="008E1207" w:rsidRDefault="00CE0C74">
            <w:pPr>
              <w:spacing w:after="0" w:line="240" w:lineRule="auto"/>
              <w:jc w:val="center"/>
            </w:pPr>
            <w:proofErr w:type="spellStart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Materie</w:t>
            </w:r>
            <w:proofErr w:type="spellEnd"/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1CF0723F" w14:textId="77777777" w:rsidR="008E1207" w:rsidRDefault="00CE0C74">
            <w:pPr>
              <w:spacing w:after="0" w:line="240" w:lineRule="auto"/>
              <w:jc w:val="center"/>
            </w:pPr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Prezzo</w:t>
            </w:r>
          </w:p>
        </w:tc>
        <w:tc>
          <w:tcPr>
            <w:tcW w:w="0" w:type="auto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4F5BAD88" w14:textId="77777777" w:rsidR="008E1207" w:rsidRDefault="00CE0C74">
            <w:pPr>
              <w:spacing w:after="0" w:line="240" w:lineRule="auto"/>
              <w:jc w:val="center"/>
            </w:pPr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 xml:space="preserve">Nuova </w:t>
            </w:r>
            <w:proofErr w:type="spellStart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adozione</w:t>
            </w:r>
            <w:proofErr w:type="spellEnd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?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0B1D21A9" w14:textId="77777777" w:rsidR="008E1207" w:rsidRDefault="00CE0C74">
            <w:pPr>
              <w:spacing w:after="0" w:line="240" w:lineRule="auto"/>
              <w:jc w:val="center"/>
            </w:pPr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 xml:space="preserve">Anno prima </w:t>
            </w:r>
            <w:proofErr w:type="spellStart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adozione</w:t>
            </w:r>
            <w:proofErr w:type="spellEnd"/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77A10F68" w14:textId="77777777" w:rsidR="008E1207" w:rsidRDefault="00CE0C74">
            <w:pPr>
              <w:spacing w:after="0" w:line="240" w:lineRule="auto"/>
              <w:jc w:val="center"/>
            </w:pPr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 xml:space="preserve">Da </w:t>
            </w:r>
            <w:proofErr w:type="spellStart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acquistare</w:t>
            </w:r>
            <w:proofErr w:type="spellEnd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?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78D8FFC4" w14:textId="77777777" w:rsidR="008E1207" w:rsidRDefault="00CE0C74">
            <w:pPr>
              <w:spacing w:after="0" w:line="240" w:lineRule="auto"/>
              <w:jc w:val="center"/>
            </w:pPr>
            <w:proofErr w:type="spellStart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Consigliato</w:t>
            </w:r>
            <w:proofErr w:type="spellEnd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?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37D8ED20" w14:textId="77777777" w:rsidR="008E1207" w:rsidRDefault="00CE0C74">
            <w:pPr>
              <w:spacing w:after="0" w:line="240" w:lineRule="auto"/>
              <w:jc w:val="center"/>
            </w:pPr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 xml:space="preserve">Per </w:t>
            </w:r>
            <w:proofErr w:type="spellStart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religione</w:t>
            </w:r>
            <w:proofErr w:type="spellEnd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?</w:t>
            </w:r>
          </w:p>
        </w:tc>
        <w:tc>
          <w:tcPr>
            <w:tcW w:w="0" w:type="auto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180DC642" w14:textId="77777777" w:rsidR="008E1207" w:rsidRDefault="00CE0C74">
            <w:pPr>
              <w:spacing w:after="0" w:line="240" w:lineRule="auto"/>
              <w:jc w:val="center"/>
            </w:pPr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 xml:space="preserve">Per </w:t>
            </w:r>
            <w:proofErr w:type="spellStart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alternativa</w:t>
            </w:r>
            <w:proofErr w:type="spellEnd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religione</w:t>
            </w:r>
            <w:proofErr w:type="spellEnd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?</w:t>
            </w:r>
          </w:p>
        </w:tc>
      </w:tr>
      <w:tr w:rsidR="008E1207" w14:paraId="63BBD170" w14:textId="77777777" w:rsidTr="00CE0C74">
        <w:trPr>
          <w:cantSplit/>
        </w:trPr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18A0F7F0" w14:textId="77777777" w:rsidR="008E1207" w:rsidRDefault="00CE0C74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72548102" w14:textId="77777777" w:rsidR="008E1207" w:rsidRDefault="00CE0C74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9788876273445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2EE62D3A" w14:textId="77777777" w:rsidR="008E1207" w:rsidRPr="004C4C2B" w:rsidRDefault="00CE0C74">
            <w:pPr>
              <w:spacing w:after="0" w:line="240" w:lineRule="auto"/>
              <w:rPr>
                <w:lang w:val="it-IT"/>
              </w:rPr>
            </w:pPr>
            <w:r w:rsidRPr="004C4C2B">
              <w:rPr>
                <w:color w:val="000000"/>
                <w:position w:val="-3"/>
                <w:sz w:val="20"/>
                <w:szCs w:val="20"/>
                <w:lang w:val="it-IT"/>
              </w:rPr>
              <w:t>NAVIGARE PER COMPETENZE STORIA E GEOGRAFIA 5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4F61DB84" w14:textId="77777777" w:rsidR="008E1207" w:rsidRDefault="00CE0C74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782F41CC" w14:textId="77777777" w:rsidR="008E1207" w:rsidRDefault="00CE0C74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CARLO PETRACCA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47FC3010" w14:textId="77777777" w:rsidR="008E1207" w:rsidRDefault="00CE0C74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LISCIANI SCUOLA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30CCA084" w14:textId="77777777" w:rsidR="008E1207" w:rsidRPr="004C4C2B" w:rsidRDefault="00CE0C74">
            <w:pPr>
              <w:spacing w:after="0" w:line="240" w:lineRule="auto"/>
              <w:rPr>
                <w:lang w:val="it-IT"/>
              </w:rPr>
            </w:pPr>
            <w:r w:rsidRPr="004C4C2B">
              <w:rPr>
                <w:color w:val="000000"/>
                <w:position w:val="-3"/>
                <w:sz w:val="20"/>
                <w:szCs w:val="20"/>
                <w:lang w:val="it-IT"/>
              </w:rPr>
              <w:t>SUSSIDIARIO DELLE DISCIPLINE - AMBITO ANTROPOLOGICO (STORIA/GEOGRAFIA)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3536C577" w14:textId="77777777" w:rsidR="008E1207" w:rsidRDefault="00CE0C74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11.34</w:t>
            </w:r>
          </w:p>
        </w:tc>
        <w:tc>
          <w:tcPr>
            <w:tcW w:w="0" w:type="auto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11423416" w14:textId="77777777" w:rsidR="008E1207" w:rsidRDefault="00CE0C74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NO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33D4D8E7" w14:textId="77777777" w:rsidR="008E1207" w:rsidRDefault="008E1207"/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0791F681" w14:textId="77777777" w:rsidR="008E1207" w:rsidRDefault="00CE0C74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SI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05AA6B83" w14:textId="77777777" w:rsidR="008E1207" w:rsidRDefault="00CE0C74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NO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75EB405A" w14:textId="77777777" w:rsidR="008E1207" w:rsidRDefault="00CE0C74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NO</w:t>
            </w:r>
          </w:p>
        </w:tc>
        <w:tc>
          <w:tcPr>
            <w:tcW w:w="0" w:type="auto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5D10ACA3" w14:textId="77777777" w:rsidR="008E1207" w:rsidRDefault="00CE0C74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NO</w:t>
            </w:r>
          </w:p>
        </w:tc>
      </w:tr>
      <w:tr w:rsidR="008E1207" w14:paraId="305ECB84" w14:textId="77777777" w:rsidTr="00CE0C74">
        <w:trPr>
          <w:cantSplit/>
        </w:trPr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375EA8EE" w14:textId="77777777" w:rsidR="008E1207" w:rsidRDefault="00CE0C74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458373E0" w14:textId="77777777" w:rsidR="008E1207" w:rsidRDefault="00CE0C74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9788829854660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5F0121CE" w14:textId="77777777" w:rsidR="008E1207" w:rsidRDefault="00CE0C74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LEGGERE E' - VOLUME UNICO 5?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497AB5F9" w14:textId="77777777" w:rsidR="008E1207" w:rsidRDefault="00CE0C74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03A3FF02" w14:textId="77777777" w:rsidR="008E1207" w:rsidRDefault="00CE0C74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VALDISERRA LAURA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457A9245" w14:textId="77777777" w:rsidR="008E1207" w:rsidRDefault="00CE0C74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MINERVA ITALICA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0A4A30CB" w14:textId="77777777" w:rsidR="008E1207" w:rsidRDefault="00CE0C74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SUSSIDIARIO DEI LINGUAGGI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5B3E9969" w14:textId="77777777" w:rsidR="008E1207" w:rsidRDefault="00CE0C74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19.01</w:t>
            </w:r>
          </w:p>
        </w:tc>
        <w:tc>
          <w:tcPr>
            <w:tcW w:w="0" w:type="auto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0B903DCB" w14:textId="77777777" w:rsidR="008E1207" w:rsidRDefault="00CE0C74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NO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379F56C2" w14:textId="77777777" w:rsidR="008E1207" w:rsidRDefault="008E1207"/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76D02B49" w14:textId="77777777" w:rsidR="008E1207" w:rsidRDefault="00CE0C74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SI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2B19956B" w14:textId="77777777" w:rsidR="008E1207" w:rsidRDefault="00CE0C74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NO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0F85F421" w14:textId="77777777" w:rsidR="008E1207" w:rsidRDefault="00CE0C74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NO</w:t>
            </w:r>
          </w:p>
        </w:tc>
        <w:tc>
          <w:tcPr>
            <w:tcW w:w="0" w:type="auto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20F349B1" w14:textId="77777777" w:rsidR="008E1207" w:rsidRDefault="00CE0C74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NO</w:t>
            </w:r>
          </w:p>
        </w:tc>
      </w:tr>
      <w:tr w:rsidR="008E1207" w14:paraId="1F9161D0" w14:textId="77777777" w:rsidTr="00CE0C74">
        <w:trPr>
          <w:cantSplit/>
        </w:trPr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3FB253FB" w14:textId="77777777" w:rsidR="008E1207" w:rsidRDefault="00CE0C74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374C9389" w14:textId="77777777" w:rsidR="008E1207" w:rsidRDefault="00CE0C74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9788853620705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0FC4AFF6" w14:textId="77777777" w:rsidR="008E1207" w:rsidRDefault="00CE0C74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NOW I CAN 5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079F24E5" w14:textId="77777777" w:rsidR="008E1207" w:rsidRDefault="00CE0C74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7F572554" w14:textId="77777777" w:rsidR="008E1207" w:rsidRPr="004C4C2B" w:rsidRDefault="00CE0C74">
            <w:pPr>
              <w:spacing w:after="0" w:line="240" w:lineRule="auto"/>
              <w:rPr>
                <w:lang w:val="it-IT"/>
              </w:rPr>
            </w:pPr>
            <w:r w:rsidRPr="004C4C2B">
              <w:rPr>
                <w:color w:val="000000"/>
                <w:position w:val="-3"/>
                <w:sz w:val="20"/>
                <w:szCs w:val="20"/>
                <w:lang w:val="it-IT"/>
              </w:rPr>
              <w:t>BERTARINI MARIAGRAZIA, HUBER MARTHA, IOTTI PAOLO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4D3FF3F0" w14:textId="77777777" w:rsidR="008E1207" w:rsidRDefault="00CE0C74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ELI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297E11BC" w14:textId="77777777" w:rsidR="008E1207" w:rsidRDefault="00CE0C74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LINGUA INGLESE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647B2114" w14:textId="77777777" w:rsidR="008E1207" w:rsidRDefault="00CE0C74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9.14</w:t>
            </w:r>
          </w:p>
        </w:tc>
        <w:tc>
          <w:tcPr>
            <w:tcW w:w="0" w:type="auto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62B0D68D" w14:textId="77777777" w:rsidR="008E1207" w:rsidRDefault="00CE0C74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NO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3523DAB5" w14:textId="77777777" w:rsidR="008E1207" w:rsidRDefault="008E1207"/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3B8A126B" w14:textId="77777777" w:rsidR="008E1207" w:rsidRDefault="00CE0C74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SI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3AF16358" w14:textId="77777777" w:rsidR="008E1207" w:rsidRDefault="00CE0C74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NO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597D03F4" w14:textId="77777777" w:rsidR="008E1207" w:rsidRDefault="00CE0C74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NO</w:t>
            </w:r>
          </w:p>
        </w:tc>
        <w:tc>
          <w:tcPr>
            <w:tcW w:w="0" w:type="auto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2C0D9171" w14:textId="77777777" w:rsidR="008E1207" w:rsidRDefault="00CE0C74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NO</w:t>
            </w:r>
          </w:p>
        </w:tc>
      </w:tr>
      <w:tr w:rsidR="008E1207" w14:paraId="2AC959D7" w14:textId="77777777" w:rsidTr="00CE0C74">
        <w:trPr>
          <w:cantSplit/>
        </w:trPr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27622029" w14:textId="77777777" w:rsidR="008E1207" w:rsidRDefault="00CE0C74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7A789630" w14:textId="77777777" w:rsidR="008E1207" w:rsidRDefault="00CE0C74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9788876273438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7F26B2B5" w14:textId="77777777" w:rsidR="008E1207" w:rsidRPr="004C4C2B" w:rsidRDefault="00CE0C74">
            <w:pPr>
              <w:spacing w:after="0" w:line="240" w:lineRule="auto"/>
              <w:rPr>
                <w:lang w:val="it-IT"/>
              </w:rPr>
            </w:pPr>
            <w:r w:rsidRPr="004C4C2B">
              <w:rPr>
                <w:color w:val="000000"/>
                <w:position w:val="-3"/>
                <w:sz w:val="20"/>
                <w:szCs w:val="20"/>
                <w:lang w:val="it-IT"/>
              </w:rPr>
              <w:t>NAVIGARE PER COMPETENZE MATEMATICA E SCIENZE 5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0AA2D2F4" w14:textId="77777777" w:rsidR="008E1207" w:rsidRDefault="00CE0C74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23837E3C" w14:textId="77777777" w:rsidR="008E1207" w:rsidRDefault="00CE0C74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MICHELE PELLEREY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068E81FE" w14:textId="77777777" w:rsidR="008E1207" w:rsidRDefault="00CE0C74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LISCIANI SCUOLA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241D979C" w14:textId="77777777" w:rsidR="008E1207" w:rsidRPr="004C4C2B" w:rsidRDefault="00CE0C74">
            <w:pPr>
              <w:spacing w:after="0" w:line="240" w:lineRule="auto"/>
              <w:rPr>
                <w:lang w:val="it-IT"/>
              </w:rPr>
            </w:pPr>
            <w:r w:rsidRPr="004C4C2B">
              <w:rPr>
                <w:color w:val="000000"/>
                <w:position w:val="-3"/>
                <w:sz w:val="20"/>
                <w:szCs w:val="20"/>
                <w:lang w:val="it-IT"/>
              </w:rPr>
              <w:t>SUSSIDIARIO DELLE DISCIPLINE - AMBITO SCIENTIFICO (MATEMATICA/SCIENZE)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1E4E0734" w14:textId="77777777" w:rsidR="008E1207" w:rsidRDefault="00CE0C74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11.34</w:t>
            </w:r>
          </w:p>
        </w:tc>
        <w:tc>
          <w:tcPr>
            <w:tcW w:w="0" w:type="auto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32770CF7" w14:textId="77777777" w:rsidR="008E1207" w:rsidRDefault="00CE0C74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NO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1C39269D" w14:textId="77777777" w:rsidR="008E1207" w:rsidRDefault="008E1207"/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578B286E" w14:textId="77777777" w:rsidR="008E1207" w:rsidRDefault="00CE0C74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SI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109AE42C" w14:textId="77777777" w:rsidR="008E1207" w:rsidRDefault="00CE0C74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NO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21302827" w14:textId="77777777" w:rsidR="008E1207" w:rsidRDefault="00CE0C74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NO</w:t>
            </w:r>
          </w:p>
        </w:tc>
        <w:tc>
          <w:tcPr>
            <w:tcW w:w="0" w:type="auto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4F813489" w14:textId="77777777" w:rsidR="008E1207" w:rsidRDefault="00CE0C74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NO</w:t>
            </w:r>
          </w:p>
        </w:tc>
      </w:tr>
      <w:tr w:rsidR="008E1207" w14:paraId="3EDB3F36" w14:textId="77777777" w:rsidTr="00CE0C74">
        <w:trPr>
          <w:cantSplit/>
        </w:trPr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0988606E" w14:textId="77777777" w:rsidR="008E1207" w:rsidRDefault="00CE0C74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lastRenderedPageBreak/>
              <w:t>1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4FE80ED6" w14:textId="77777777" w:rsidR="008E1207" w:rsidRDefault="00CE0C74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9788826135120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148E0E66" w14:textId="77777777" w:rsidR="008E1207" w:rsidRPr="004C4C2B" w:rsidRDefault="00CE0C74">
            <w:pPr>
              <w:spacing w:after="0" w:line="240" w:lineRule="auto"/>
              <w:rPr>
                <w:lang w:val="it-IT"/>
              </w:rPr>
            </w:pPr>
            <w:r w:rsidRPr="004C4C2B">
              <w:rPr>
                <w:color w:val="000000"/>
                <w:position w:val="-3"/>
                <w:sz w:val="20"/>
                <w:szCs w:val="20"/>
                <w:lang w:val="it-IT"/>
              </w:rPr>
              <w:t>COME IL FIORE NEL CAMPO PLUS 4-5 - TESTO DI IRC PER LE CLASSI QUARTA E QUINTA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28CB0CB0" w14:textId="77777777" w:rsidR="008E1207" w:rsidRDefault="00CE0C74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10B2872B" w14:textId="77777777" w:rsidR="008E1207" w:rsidRDefault="00CE0C74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AA VV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2BF83E2F" w14:textId="77777777" w:rsidR="008E1207" w:rsidRDefault="00CE0C74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PICCOLI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6D766870" w14:textId="77777777" w:rsidR="008E1207" w:rsidRPr="004C4C2B" w:rsidRDefault="00CE0C74">
            <w:pPr>
              <w:spacing w:after="0" w:line="240" w:lineRule="auto"/>
              <w:rPr>
                <w:lang w:val="it-IT"/>
              </w:rPr>
            </w:pPr>
            <w:r w:rsidRPr="004C4C2B">
              <w:rPr>
                <w:color w:val="000000"/>
                <w:position w:val="-3"/>
                <w:sz w:val="20"/>
                <w:szCs w:val="20"/>
                <w:lang w:val="it-IT"/>
              </w:rPr>
              <w:t>RELIGIONE - SECONDO BIENNIO (CLASSE 4^ E 5^)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729188F2" w14:textId="77777777" w:rsidR="008E1207" w:rsidRDefault="00CE0C74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7.44</w:t>
            </w:r>
          </w:p>
        </w:tc>
        <w:tc>
          <w:tcPr>
            <w:tcW w:w="0" w:type="auto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543F9A48" w14:textId="77777777" w:rsidR="008E1207" w:rsidRDefault="00CE0C74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NO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270EAB6D" w14:textId="77777777" w:rsidR="008E1207" w:rsidRDefault="008E1207"/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78D34451" w14:textId="77777777" w:rsidR="008E1207" w:rsidRDefault="00CE0C74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NO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5BF0E1D1" w14:textId="77777777" w:rsidR="008E1207" w:rsidRDefault="00CE0C74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NO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4313FBA6" w14:textId="77777777" w:rsidR="008E1207" w:rsidRDefault="00CE0C74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SI</w:t>
            </w:r>
          </w:p>
        </w:tc>
        <w:tc>
          <w:tcPr>
            <w:tcW w:w="0" w:type="auto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70A9D848" w14:textId="77777777" w:rsidR="008E1207" w:rsidRDefault="00CE0C74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NO</w:t>
            </w:r>
          </w:p>
        </w:tc>
      </w:tr>
    </w:tbl>
    <w:p w14:paraId="7C14DA99" w14:textId="77777777" w:rsidR="008E1207" w:rsidRDefault="008E1207">
      <w:pPr>
        <w:spacing w:after="0" w:line="240" w:lineRule="auto"/>
        <w:jc w:val="center"/>
      </w:pPr>
    </w:p>
    <w:p w14:paraId="47131392" w14:textId="77777777" w:rsidR="00044984" w:rsidRDefault="00044984">
      <w:pPr>
        <w:spacing w:after="0" w:line="240" w:lineRule="auto"/>
        <w:jc w:val="center"/>
      </w:pPr>
    </w:p>
    <w:p w14:paraId="41E2A8C6" w14:textId="77777777" w:rsidR="00044984" w:rsidRDefault="00044984">
      <w:pPr>
        <w:spacing w:after="0" w:line="240" w:lineRule="auto"/>
        <w:jc w:val="center"/>
      </w:pPr>
    </w:p>
    <w:p w14:paraId="2F717A83" w14:textId="77777777" w:rsidR="00044984" w:rsidRDefault="00044984">
      <w:pPr>
        <w:spacing w:after="0" w:line="240" w:lineRule="auto"/>
        <w:jc w:val="center"/>
      </w:pPr>
    </w:p>
    <w:p w14:paraId="2F75D17A" w14:textId="77777777" w:rsidR="00044984" w:rsidRDefault="00044984">
      <w:pPr>
        <w:spacing w:after="0" w:line="240" w:lineRule="auto"/>
        <w:jc w:val="center"/>
      </w:pPr>
    </w:p>
    <w:p w14:paraId="55F1FFA6" w14:textId="77777777" w:rsidR="00044984" w:rsidRDefault="00044984">
      <w:pPr>
        <w:spacing w:after="0" w:line="240" w:lineRule="auto"/>
        <w:jc w:val="center"/>
      </w:pPr>
    </w:p>
    <w:p w14:paraId="3FE96456" w14:textId="77777777" w:rsidR="00044984" w:rsidRDefault="00044984">
      <w:pPr>
        <w:spacing w:after="0" w:line="240" w:lineRule="auto"/>
        <w:jc w:val="center"/>
      </w:pPr>
    </w:p>
    <w:p w14:paraId="77BB19B2" w14:textId="77777777" w:rsidR="00044984" w:rsidRDefault="00044984">
      <w:pPr>
        <w:spacing w:after="0" w:line="240" w:lineRule="auto"/>
        <w:jc w:val="center"/>
      </w:pPr>
    </w:p>
    <w:p w14:paraId="5FD5B56D" w14:textId="77777777" w:rsidR="00044984" w:rsidRDefault="00044984">
      <w:pPr>
        <w:spacing w:after="0" w:line="240" w:lineRule="auto"/>
        <w:jc w:val="center"/>
      </w:pPr>
    </w:p>
    <w:p w14:paraId="249E08DE" w14:textId="77777777" w:rsidR="00044984" w:rsidRDefault="00044984">
      <w:pPr>
        <w:spacing w:after="0" w:line="240" w:lineRule="auto"/>
        <w:jc w:val="center"/>
      </w:pPr>
    </w:p>
    <w:p w14:paraId="5DC6E033" w14:textId="77777777" w:rsidR="00044984" w:rsidRDefault="00044984">
      <w:pPr>
        <w:spacing w:after="0" w:line="240" w:lineRule="auto"/>
        <w:jc w:val="center"/>
      </w:pPr>
    </w:p>
    <w:p w14:paraId="3193DD2B" w14:textId="77777777" w:rsidR="00044984" w:rsidRDefault="00044984">
      <w:pPr>
        <w:spacing w:after="0" w:line="240" w:lineRule="auto"/>
        <w:jc w:val="center"/>
      </w:pPr>
    </w:p>
    <w:p w14:paraId="10988FE5" w14:textId="77777777" w:rsidR="00044984" w:rsidRDefault="00044984">
      <w:pPr>
        <w:spacing w:after="0" w:line="240" w:lineRule="auto"/>
        <w:jc w:val="center"/>
      </w:pPr>
    </w:p>
    <w:p w14:paraId="47D4EC6E" w14:textId="77777777" w:rsidR="00044984" w:rsidRDefault="00044984">
      <w:pPr>
        <w:spacing w:after="0" w:line="240" w:lineRule="auto"/>
        <w:jc w:val="center"/>
      </w:pPr>
    </w:p>
    <w:p w14:paraId="4E7F0031" w14:textId="77777777" w:rsidR="00044984" w:rsidRDefault="00044984">
      <w:pPr>
        <w:spacing w:after="0" w:line="240" w:lineRule="auto"/>
        <w:jc w:val="center"/>
      </w:pPr>
    </w:p>
    <w:p w14:paraId="79373588" w14:textId="77777777" w:rsidR="00044984" w:rsidRDefault="00044984">
      <w:pPr>
        <w:spacing w:after="0" w:line="240" w:lineRule="auto"/>
        <w:jc w:val="center"/>
      </w:pPr>
    </w:p>
    <w:p w14:paraId="560DAB86" w14:textId="77777777" w:rsidR="00044984" w:rsidRDefault="00044984">
      <w:pPr>
        <w:spacing w:after="0" w:line="240" w:lineRule="auto"/>
        <w:jc w:val="center"/>
      </w:pPr>
    </w:p>
    <w:p w14:paraId="657A1D1A" w14:textId="77777777" w:rsidR="00044984" w:rsidRDefault="00044984">
      <w:pPr>
        <w:spacing w:after="0" w:line="240" w:lineRule="auto"/>
        <w:jc w:val="center"/>
      </w:pPr>
    </w:p>
    <w:p w14:paraId="18BB5E17" w14:textId="77777777" w:rsidR="00044984" w:rsidRDefault="00044984">
      <w:pPr>
        <w:spacing w:after="0" w:line="240" w:lineRule="auto"/>
        <w:jc w:val="center"/>
      </w:pPr>
    </w:p>
    <w:p w14:paraId="6715648E" w14:textId="77777777" w:rsidR="00044984" w:rsidRDefault="00044984">
      <w:pPr>
        <w:spacing w:after="0" w:line="240" w:lineRule="auto"/>
        <w:jc w:val="center"/>
      </w:pPr>
    </w:p>
    <w:p w14:paraId="3ABF9160" w14:textId="77777777" w:rsidR="00044984" w:rsidRDefault="00044984">
      <w:pPr>
        <w:spacing w:after="0" w:line="240" w:lineRule="auto"/>
        <w:jc w:val="center"/>
      </w:pPr>
    </w:p>
    <w:p w14:paraId="6238D807" w14:textId="77777777" w:rsidR="00044984" w:rsidRDefault="00044984">
      <w:pPr>
        <w:spacing w:after="0" w:line="240" w:lineRule="auto"/>
        <w:jc w:val="center"/>
      </w:pPr>
    </w:p>
    <w:p w14:paraId="39C481AD" w14:textId="77777777" w:rsidR="008E1207" w:rsidRDefault="00CE0C74">
      <w:pPr>
        <w:spacing w:before="319" w:after="319" w:line="240" w:lineRule="auto"/>
        <w:jc w:val="center"/>
        <w:outlineLvl w:val="3"/>
      </w:pPr>
      <w:r w:rsidRPr="004C4C2B">
        <w:rPr>
          <w:b/>
          <w:bCs/>
          <w:color w:val="000000"/>
          <w:sz w:val="20"/>
          <w:szCs w:val="20"/>
          <w:lang w:val="it-IT"/>
        </w:rPr>
        <w:lastRenderedPageBreak/>
        <w:t>Ministero dell'Istruzione, dell'Università e della Ricerca</w:t>
      </w:r>
      <w:r w:rsidRPr="004C4C2B">
        <w:rPr>
          <w:b/>
          <w:bCs/>
          <w:i/>
          <w:iCs/>
          <w:color w:val="000000"/>
          <w:sz w:val="20"/>
          <w:szCs w:val="20"/>
          <w:lang w:val="it-IT"/>
        </w:rPr>
        <w:br/>
        <w:t>ISTITUTO COMPRENSIVO " Vincenzo Pagani"</w:t>
      </w:r>
      <w:r w:rsidRPr="004C4C2B">
        <w:rPr>
          <w:b/>
          <w:bCs/>
          <w:color w:val="000000"/>
          <w:sz w:val="20"/>
          <w:szCs w:val="20"/>
          <w:lang w:val="it-IT"/>
        </w:rPr>
        <w:br/>
        <w:t xml:space="preserve">C.F.: 81002700441 - Cod. </w:t>
      </w:r>
      <w:proofErr w:type="spellStart"/>
      <w:r>
        <w:rPr>
          <w:b/>
          <w:bCs/>
          <w:color w:val="000000"/>
          <w:sz w:val="20"/>
          <w:szCs w:val="20"/>
        </w:rPr>
        <w:t>Mecc</w:t>
      </w:r>
      <w:proofErr w:type="spellEnd"/>
      <w:r>
        <w:rPr>
          <w:b/>
          <w:bCs/>
          <w:color w:val="000000"/>
          <w:sz w:val="20"/>
          <w:szCs w:val="20"/>
        </w:rPr>
        <w:t>.: APIC82200L</w:t>
      </w:r>
      <w:r>
        <w:rPr>
          <w:b/>
          <w:bCs/>
          <w:color w:val="000000"/>
          <w:sz w:val="20"/>
          <w:szCs w:val="20"/>
        </w:rPr>
        <w:br/>
        <w:t>Via Trento e Trieste, 7 - 63825 </w:t>
      </w:r>
      <w:proofErr w:type="spellStart"/>
      <w:r>
        <w:rPr>
          <w:b/>
          <w:bCs/>
          <w:color w:val="000000"/>
          <w:sz w:val="20"/>
          <w:szCs w:val="20"/>
        </w:rPr>
        <w:t>Monterubbiano</w:t>
      </w:r>
      <w:proofErr w:type="spellEnd"/>
      <w:r>
        <w:rPr>
          <w:b/>
          <w:bCs/>
          <w:color w:val="000000"/>
          <w:sz w:val="20"/>
          <w:szCs w:val="20"/>
        </w:rPr>
        <w:t> (FM) Tel: 073459178 - Fax: 073459372</w:t>
      </w:r>
      <w:r>
        <w:rPr>
          <w:b/>
          <w:bCs/>
          <w:color w:val="000000"/>
          <w:sz w:val="20"/>
          <w:szCs w:val="20"/>
        </w:rPr>
        <w:br/>
        <w:t xml:space="preserve">E-mail: apic82200l@istruzione.it P.E.C.: </w:t>
      </w:r>
      <w:hyperlink r:id="rId15" w:history="1">
        <w:r>
          <w:rPr>
            <w:b/>
            <w:bCs/>
            <w:color w:val="0000CC"/>
            <w:sz w:val="20"/>
            <w:szCs w:val="20"/>
            <w:u w:val="single"/>
          </w:rPr>
          <w:t>apic82200l@pec.istruzione.it</w:t>
        </w:r>
      </w:hyperlink>
    </w:p>
    <w:tbl>
      <w:tblPr>
        <w:tblStyle w:val="NormalTablePHPDOCX"/>
        <w:tblW w:w="5110" w:type="pct"/>
        <w:tblInd w:w="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32"/>
        <w:gridCol w:w="1333"/>
        <w:gridCol w:w="1154"/>
        <w:gridCol w:w="331"/>
        <w:gridCol w:w="331"/>
        <w:gridCol w:w="1237"/>
        <w:gridCol w:w="414"/>
        <w:gridCol w:w="388"/>
        <w:gridCol w:w="2020"/>
        <w:gridCol w:w="560"/>
        <w:gridCol w:w="433"/>
        <w:gridCol w:w="433"/>
        <w:gridCol w:w="773"/>
        <w:gridCol w:w="974"/>
        <w:gridCol w:w="1026"/>
        <w:gridCol w:w="838"/>
        <w:gridCol w:w="461"/>
        <w:gridCol w:w="461"/>
      </w:tblGrid>
      <w:tr w:rsidR="00044984" w:rsidRPr="004C4C2B" w14:paraId="2D03503A" w14:textId="77777777" w:rsidTr="00044984">
        <w:trPr>
          <w:gridAfter w:val="1"/>
          <w:cantSplit/>
        </w:trPr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42AF8A5C" w14:textId="77777777" w:rsidR="00044984" w:rsidRDefault="00044984" w:rsidP="00044984">
            <w:pPr>
              <w:spacing w:after="0" w:line="240" w:lineRule="auto"/>
              <w:jc w:val="center"/>
            </w:pPr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 xml:space="preserve">Anno </w:t>
            </w:r>
            <w:proofErr w:type="spellStart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scolastico</w:t>
            </w:r>
            <w:proofErr w:type="spellEnd"/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635BD452" w14:textId="77777777" w:rsidR="00044984" w:rsidRDefault="00044984" w:rsidP="00044984">
            <w:pPr>
              <w:spacing w:after="0" w:line="240" w:lineRule="auto"/>
              <w:jc w:val="center"/>
            </w:pPr>
            <w:proofErr w:type="spellStart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Classe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</w:tcPr>
          <w:p w14:paraId="54ED3304" w14:textId="77777777" w:rsidR="00044984" w:rsidRPr="008716CC" w:rsidRDefault="00044984" w:rsidP="00044984">
            <w:r w:rsidRPr="008716CC">
              <w:t xml:space="preserve">Nome </w:t>
            </w:r>
            <w:proofErr w:type="spellStart"/>
            <w:r w:rsidRPr="008716CC">
              <w:t>Scuola</w:t>
            </w:r>
            <w:proofErr w:type="spellEnd"/>
          </w:p>
        </w:tc>
        <w:tc>
          <w:tcPr>
            <w:tcW w:w="0" w:type="auto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2ACB0981" w14:textId="77777777" w:rsidR="00044984" w:rsidRDefault="00044984" w:rsidP="00044984">
            <w:pPr>
              <w:spacing w:after="0" w:line="240" w:lineRule="auto"/>
              <w:jc w:val="center"/>
            </w:pPr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 xml:space="preserve">Tetto di </w:t>
            </w:r>
            <w:proofErr w:type="spellStart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spesa</w:t>
            </w:r>
            <w:proofErr w:type="spellEnd"/>
          </w:p>
        </w:tc>
        <w:tc>
          <w:tcPr>
            <w:tcW w:w="0" w:type="auto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4A3866AA" w14:textId="77777777" w:rsidR="00044984" w:rsidRPr="004C4C2B" w:rsidRDefault="00044984" w:rsidP="00044984">
            <w:pPr>
              <w:spacing w:after="0" w:line="240" w:lineRule="auto"/>
              <w:jc w:val="center"/>
              <w:rPr>
                <w:lang w:val="it-IT"/>
              </w:rPr>
            </w:pPr>
            <w:r w:rsidRPr="004C4C2B"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  <w:lang w:val="it-IT"/>
              </w:rPr>
              <w:t>Costo totale adozioni da acquistare</w:t>
            </w:r>
          </w:p>
        </w:tc>
        <w:tc>
          <w:tcPr>
            <w:tcW w:w="0" w:type="auto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70C76890" w14:textId="77777777" w:rsidR="00044984" w:rsidRPr="004C4C2B" w:rsidRDefault="00044984" w:rsidP="00044984">
            <w:pPr>
              <w:spacing w:after="0" w:line="240" w:lineRule="auto"/>
              <w:jc w:val="center"/>
              <w:rPr>
                <w:lang w:val="it-IT"/>
              </w:rPr>
            </w:pPr>
            <w:r w:rsidRPr="004C4C2B"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  <w:lang w:val="it-IT"/>
              </w:rPr>
              <w:t>Costo totale adozioni approvate da acquistare</w:t>
            </w:r>
          </w:p>
        </w:tc>
      </w:tr>
      <w:tr w:rsidR="00044984" w14:paraId="6D0F27BC" w14:textId="77777777" w:rsidTr="00044984">
        <w:trPr>
          <w:gridAfter w:val="1"/>
          <w:cantSplit/>
        </w:trPr>
        <w:tc>
          <w:tcPr>
            <w:tcW w:w="0" w:type="auto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73299AE8" w14:textId="77777777" w:rsidR="00044984" w:rsidRDefault="00044984" w:rsidP="00044984">
            <w:pPr>
              <w:spacing w:after="0" w:line="240" w:lineRule="auto"/>
              <w:jc w:val="center"/>
            </w:pPr>
            <w:r>
              <w:rPr>
                <w:color w:val="000000"/>
                <w:position w:val="-3"/>
                <w:sz w:val="20"/>
                <w:szCs w:val="20"/>
              </w:rPr>
              <w:t>2021/2022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1E28AE52" w14:textId="77777777" w:rsidR="00044984" w:rsidRDefault="00044984" w:rsidP="00044984">
            <w:pPr>
              <w:spacing w:after="0" w:line="240" w:lineRule="auto"/>
              <w:jc w:val="center"/>
            </w:pPr>
            <w:r>
              <w:rPr>
                <w:color w:val="000000"/>
                <w:position w:val="-3"/>
                <w:sz w:val="20"/>
                <w:szCs w:val="20"/>
              </w:rPr>
              <w:t>5B</w:t>
            </w:r>
          </w:p>
        </w:tc>
        <w:tc>
          <w:tcPr>
            <w:tcW w:w="0" w:type="auto"/>
            <w:gridSpan w:val="2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</w:tcPr>
          <w:p w14:paraId="19B432F8" w14:textId="77777777" w:rsidR="00044984" w:rsidRDefault="00044984" w:rsidP="00044984">
            <w:r w:rsidRPr="008716CC">
              <w:t xml:space="preserve">Primaria </w:t>
            </w:r>
            <w:proofErr w:type="spellStart"/>
            <w:r w:rsidRPr="008716CC">
              <w:t>Pedaso</w:t>
            </w:r>
            <w:proofErr w:type="spellEnd"/>
          </w:p>
        </w:tc>
        <w:tc>
          <w:tcPr>
            <w:tcW w:w="0" w:type="auto"/>
            <w:gridSpan w:val="3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311409E5" w14:textId="77777777" w:rsidR="00044984" w:rsidRDefault="00044984" w:rsidP="00044984">
            <w:pPr>
              <w:spacing w:after="0" w:line="240" w:lineRule="auto"/>
              <w:jc w:val="center"/>
            </w:pPr>
            <w:r>
              <w:rPr>
                <w:color w:val="000000"/>
                <w:position w:val="-3"/>
                <w:sz w:val="20"/>
                <w:szCs w:val="20"/>
              </w:rPr>
              <w:t>1</w:t>
            </w:r>
          </w:p>
        </w:tc>
        <w:tc>
          <w:tcPr>
            <w:tcW w:w="0" w:type="auto"/>
            <w:gridSpan w:val="4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68CC59B3" w14:textId="77777777" w:rsidR="00044984" w:rsidRDefault="00044984" w:rsidP="00044984">
            <w:pPr>
              <w:spacing w:after="0" w:line="240" w:lineRule="auto"/>
              <w:jc w:val="center"/>
            </w:pPr>
            <w:r>
              <w:rPr>
                <w:color w:val="000000"/>
                <w:position w:val="-3"/>
                <w:sz w:val="20"/>
                <w:szCs w:val="20"/>
              </w:rPr>
              <w:t>50.83</w:t>
            </w:r>
          </w:p>
        </w:tc>
        <w:tc>
          <w:tcPr>
            <w:tcW w:w="0" w:type="auto"/>
            <w:gridSpan w:val="6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029A1B1F" w14:textId="77777777" w:rsidR="00044984" w:rsidRDefault="00044984" w:rsidP="00044984">
            <w:pPr>
              <w:spacing w:after="0" w:line="240" w:lineRule="auto"/>
              <w:jc w:val="center"/>
            </w:pPr>
            <w:r>
              <w:rPr>
                <w:color w:val="000000"/>
                <w:position w:val="-3"/>
                <w:sz w:val="20"/>
                <w:szCs w:val="20"/>
              </w:rPr>
              <w:t>50.83</w:t>
            </w:r>
          </w:p>
        </w:tc>
      </w:tr>
      <w:tr w:rsidR="008E1207" w14:paraId="5BFF7498" w14:textId="77777777" w:rsidTr="00044984">
        <w:trPr>
          <w:cantSplit/>
        </w:trPr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79744F55" w14:textId="77777777" w:rsidR="008E1207" w:rsidRDefault="00CE0C74">
            <w:pPr>
              <w:spacing w:after="0" w:line="240" w:lineRule="auto"/>
              <w:jc w:val="center"/>
            </w:pPr>
            <w:proofErr w:type="spellStart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Ordinamento</w:t>
            </w:r>
            <w:proofErr w:type="spellEnd"/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7E146058" w14:textId="77777777" w:rsidR="008E1207" w:rsidRDefault="00CE0C74">
            <w:pPr>
              <w:spacing w:after="0" w:line="240" w:lineRule="auto"/>
              <w:jc w:val="center"/>
            </w:pPr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ISBN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6EC10288" w14:textId="77777777" w:rsidR="008E1207" w:rsidRDefault="00CE0C74">
            <w:pPr>
              <w:spacing w:after="0" w:line="240" w:lineRule="auto"/>
              <w:jc w:val="center"/>
            </w:pPr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Titolo</w:t>
            </w:r>
          </w:p>
        </w:tc>
        <w:tc>
          <w:tcPr>
            <w:tcW w:w="0" w:type="auto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7D8B1144" w14:textId="77777777" w:rsidR="008E1207" w:rsidRDefault="00CE0C74">
            <w:pPr>
              <w:spacing w:after="0" w:line="240" w:lineRule="auto"/>
              <w:jc w:val="center"/>
            </w:pPr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Volume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5B225344" w14:textId="77777777" w:rsidR="008E1207" w:rsidRDefault="00CE0C74">
            <w:pPr>
              <w:spacing w:after="0" w:line="240" w:lineRule="auto"/>
              <w:jc w:val="center"/>
            </w:pPr>
            <w:proofErr w:type="spellStart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Autori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4EE13164" w14:textId="77777777" w:rsidR="008E1207" w:rsidRDefault="00CE0C74">
            <w:pPr>
              <w:spacing w:after="0" w:line="240" w:lineRule="auto"/>
              <w:jc w:val="center"/>
            </w:pPr>
            <w:proofErr w:type="spellStart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Editore</w:t>
            </w:r>
            <w:proofErr w:type="spellEnd"/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3030B36E" w14:textId="77777777" w:rsidR="008E1207" w:rsidRDefault="00CE0C74">
            <w:pPr>
              <w:spacing w:after="0" w:line="240" w:lineRule="auto"/>
              <w:jc w:val="center"/>
            </w:pPr>
            <w:proofErr w:type="spellStart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Materie</w:t>
            </w:r>
            <w:proofErr w:type="spellEnd"/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57603E3A" w14:textId="77777777" w:rsidR="008E1207" w:rsidRDefault="00CE0C74">
            <w:pPr>
              <w:spacing w:after="0" w:line="240" w:lineRule="auto"/>
              <w:jc w:val="center"/>
            </w:pPr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Prezzo</w:t>
            </w:r>
          </w:p>
        </w:tc>
        <w:tc>
          <w:tcPr>
            <w:tcW w:w="0" w:type="auto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22402AE9" w14:textId="77777777" w:rsidR="008E1207" w:rsidRDefault="00CE0C74">
            <w:pPr>
              <w:spacing w:after="0" w:line="240" w:lineRule="auto"/>
              <w:jc w:val="center"/>
            </w:pPr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 xml:space="preserve">Nuova </w:t>
            </w:r>
            <w:proofErr w:type="spellStart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adozione</w:t>
            </w:r>
            <w:proofErr w:type="spellEnd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?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12BAFF72" w14:textId="77777777" w:rsidR="008E1207" w:rsidRDefault="00CE0C74">
            <w:pPr>
              <w:spacing w:after="0" w:line="240" w:lineRule="auto"/>
              <w:jc w:val="center"/>
            </w:pPr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 xml:space="preserve">Anno prima </w:t>
            </w:r>
            <w:proofErr w:type="spellStart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adozione</w:t>
            </w:r>
            <w:proofErr w:type="spellEnd"/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2AE660E1" w14:textId="77777777" w:rsidR="008E1207" w:rsidRDefault="00CE0C74">
            <w:pPr>
              <w:spacing w:after="0" w:line="240" w:lineRule="auto"/>
              <w:jc w:val="center"/>
            </w:pPr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 xml:space="preserve">Da </w:t>
            </w:r>
            <w:proofErr w:type="spellStart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acquistare</w:t>
            </w:r>
            <w:proofErr w:type="spellEnd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?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631F4E82" w14:textId="77777777" w:rsidR="008E1207" w:rsidRDefault="00CE0C74">
            <w:pPr>
              <w:spacing w:after="0" w:line="240" w:lineRule="auto"/>
              <w:jc w:val="center"/>
            </w:pPr>
            <w:proofErr w:type="spellStart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Consigliato</w:t>
            </w:r>
            <w:proofErr w:type="spellEnd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?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4313C8F6" w14:textId="77777777" w:rsidR="008E1207" w:rsidRDefault="00CE0C74">
            <w:pPr>
              <w:spacing w:after="0" w:line="240" w:lineRule="auto"/>
              <w:jc w:val="center"/>
            </w:pPr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 xml:space="preserve">Per </w:t>
            </w:r>
            <w:proofErr w:type="spellStart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religione</w:t>
            </w:r>
            <w:proofErr w:type="spellEnd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?</w:t>
            </w:r>
          </w:p>
        </w:tc>
        <w:tc>
          <w:tcPr>
            <w:tcW w:w="0" w:type="auto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6911693F" w14:textId="77777777" w:rsidR="008E1207" w:rsidRDefault="00CE0C74">
            <w:pPr>
              <w:spacing w:after="0" w:line="240" w:lineRule="auto"/>
              <w:jc w:val="center"/>
            </w:pPr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 xml:space="preserve">Per </w:t>
            </w:r>
            <w:proofErr w:type="spellStart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alternativa</w:t>
            </w:r>
            <w:proofErr w:type="spellEnd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religione</w:t>
            </w:r>
            <w:proofErr w:type="spellEnd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?</w:t>
            </w:r>
          </w:p>
        </w:tc>
      </w:tr>
      <w:tr w:rsidR="008E1207" w14:paraId="2CAFBB95" w14:textId="77777777" w:rsidTr="00044984">
        <w:trPr>
          <w:cantSplit/>
        </w:trPr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7228DBD5" w14:textId="77777777" w:rsidR="008E1207" w:rsidRDefault="00CE0C74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24867ACF" w14:textId="77777777" w:rsidR="008E1207" w:rsidRDefault="00CE0C74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9788876273438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56221790" w14:textId="77777777" w:rsidR="008E1207" w:rsidRPr="004C4C2B" w:rsidRDefault="00CE0C74">
            <w:pPr>
              <w:spacing w:after="0" w:line="240" w:lineRule="auto"/>
              <w:rPr>
                <w:lang w:val="it-IT"/>
              </w:rPr>
            </w:pPr>
            <w:r w:rsidRPr="004C4C2B">
              <w:rPr>
                <w:color w:val="000000"/>
                <w:position w:val="-3"/>
                <w:sz w:val="20"/>
                <w:szCs w:val="20"/>
                <w:lang w:val="it-IT"/>
              </w:rPr>
              <w:t>NAVIGARE PER COMPETENZE MATEMATICA E SCIENZE 5</w:t>
            </w:r>
          </w:p>
        </w:tc>
        <w:tc>
          <w:tcPr>
            <w:tcW w:w="0" w:type="auto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74EECA46" w14:textId="77777777" w:rsidR="008E1207" w:rsidRDefault="00CE0C74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07D2CCE7" w14:textId="77777777" w:rsidR="008E1207" w:rsidRDefault="00CE0C74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MICHELE PELLEREY</w:t>
            </w:r>
          </w:p>
        </w:tc>
        <w:tc>
          <w:tcPr>
            <w:tcW w:w="0" w:type="auto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3D0B7BEE" w14:textId="77777777" w:rsidR="008E1207" w:rsidRDefault="00CE0C74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LISCIANI SCUOLA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7C9E3445" w14:textId="77777777" w:rsidR="008E1207" w:rsidRPr="004C4C2B" w:rsidRDefault="00CE0C74">
            <w:pPr>
              <w:spacing w:after="0" w:line="240" w:lineRule="auto"/>
              <w:rPr>
                <w:lang w:val="it-IT"/>
              </w:rPr>
            </w:pPr>
            <w:r w:rsidRPr="004C4C2B">
              <w:rPr>
                <w:color w:val="000000"/>
                <w:position w:val="-3"/>
                <w:sz w:val="20"/>
                <w:szCs w:val="20"/>
                <w:lang w:val="it-IT"/>
              </w:rPr>
              <w:t>SUSSIDIARIO DELLE DISCIPLINE - AMBITO SCIENTIFICO (MATEMATICA/SCIENZE)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5C4840F6" w14:textId="77777777" w:rsidR="008E1207" w:rsidRDefault="00CE0C74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11.34</w:t>
            </w:r>
          </w:p>
        </w:tc>
        <w:tc>
          <w:tcPr>
            <w:tcW w:w="0" w:type="auto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5AF10DFC" w14:textId="77777777" w:rsidR="008E1207" w:rsidRDefault="00CE0C74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NO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6CB2569C" w14:textId="77777777" w:rsidR="008E1207" w:rsidRDefault="008E1207"/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10B18540" w14:textId="77777777" w:rsidR="008E1207" w:rsidRDefault="00CE0C74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SI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0551B55B" w14:textId="77777777" w:rsidR="008E1207" w:rsidRDefault="00CE0C74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NO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2AA71404" w14:textId="77777777" w:rsidR="008E1207" w:rsidRDefault="00CE0C74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NO</w:t>
            </w:r>
          </w:p>
        </w:tc>
        <w:tc>
          <w:tcPr>
            <w:tcW w:w="0" w:type="auto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66B79A85" w14:textId="77777777" w:rsidR="008E1207" w:rsidRDefault="00CE0C74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NO</w:t>
            </w:r>
          </w:p>
        </w:tc>
      </w:tr>
      <w:tr w:rsidR="008E1207" w14:paraId="5C43230F" w14:textId="77777777" w:rsidTr="00044984">
        <w:trPr>
          <w:cantSplit/>
        </w:trPr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6CBBFFBE" w14:textId="77777777" w:rsidR="008E1207" w:rsidRDefault="00CE0C74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034F1A35" w14:textId="77777777" w:rsidR="008E1207" w:rsidRDefault="00CE0C74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9788876273445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0CAD123D" w14:textId="77777777" w:rsidR="008E1207" w:rsidRPr="004C4C2B" w:rsidRDefault="00CE0C74">
            <w:pPr>
              <w:spacing w:after="0" w:line="240" w:lineRule="auto"/>
              <w:rPr>
                <w:lang w:val="it-IT"/>
              </w:rPr>
            </w:pPr>
            <w:r w:rsidRPr="004C4C2B">
              <w:rPr>
                <w:color w:val="000000"/>
                <w:position w:val="-3"/>
                <w:sz w:val="20"/>
                <w:szCs w:val="20"/>
                <w:lang w:val="it-IT"/>
              </w:rPr>
              <w:t>NAVIGARE PER COMPETENZE STORIA E GEOGRAFIA 5</w:t>
            </w:r>
          </w:p>
        </w:tc>
        <w:tc>
          <w:tcPr>
            <w:tcW w:w="0" w:type="auto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66A15D5E" w14:textId="77777777" w:rsidR="008E1207" w:rsidRDefault="00CE0C74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5787BA40" w14:textId="77777777" w:rsidR="008E1207" w:rsidRDefault="00CE0C74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CARLO PETRACCA</w:t>
            </w:r>
          </w:p>
        </w:tc>
        <w:tc>
          <w:tcPr>
            <w:tcW w:w="0" w:type="auto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0D011560" w14:textId="77777777" w:rsidR="008E1207" w:rsidRDefault="00CE0C74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LISCIANI SCUOLA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7D9DBB78" w14:textId="77777777" w:rsidR="008E1207" w:rsidRPr="004C4C2B" w:rsidRDefault="00CE0C74">
            <w:pPr>
              <w:spacing w:after="0" w:line="240" w:lineRule="auto"/>
              <w:rPr>
                <w:lang w:val="it-IT"/>
              </w:rPr>
            </w:pPr>
            <w:r w:rsidRPr="004C4C2B">
              <w:rPr>
                <w:color w:val="000000"/>
                <w:position w:val="-3"/>
                <w:sz w:val="20"/>
                <w:szCs w:val="20"/>
                <w:lang w:val="it-IT"/>
              </w:rPr>
              <w:t>SUSSIDIARIO DELLE DISCIPLINE - AMBITO ANTROPOLOGICO (STORIA/GEOGRAFIA)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272DE242" w14:textId="77777777" w:rsidR="008E1207" w:rsidRDefault="00CE0C74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11.34</w:t>
            </w:r>
          </w:p>
        </w:tc>
        <w:tc>
          <w:tcPr>
            <w:tcW w:w="0" w:type="auto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264DB49A" w14:textId="77777777" w:rsidR="008E1207" w:rsidRDefault="00CE0C74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NO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0E163B62" w14:textId="77777777" w:rsidR="008E1207" w:rsidRDefault="008E1207"/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05F0E45D" w14:textId="77777777" w:rsidR="008E1207" w:rsidRDefault="00CE0C74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SI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05757B63" w14:textId="77777777" w:rsidR="008E1207" w:rsidRDefault="00CE0C74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NO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070B2FE7" w14:textId="77777777" w:rsidR="008E1207" w:rsidRDefault="00CE0C74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NO</w:t>
            </w:r>
          </w:p>
        </w:tc>
        <w:tc>
          <w:tcPr>
            <w:tcW w:w="0" w:type="auto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53396777" w14:textId="77777777" w:rsidR="008E1207" w:rsidRDefault="00CE0C74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NO</w:t>
            </w:r>
          </w:p>
        </w:tc>
      </w:tr>
      <w:tr w:rsidR="008E1207" w14:paraId="37A14378" w14:textId="77777777" w:rsidTr="00044984">
        <w:trPr>
          <w:cantSplit/>
        </w:trPr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16A4E6B2" w14:textId="77777777" w:rsidR="008E1207" w:rsidRDefault="00CE0C74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4F32F1E3" w14:textId="77777777" w:rsidR="008E1207" w:rsidRDefault="00CE0C74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9788829854660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70766648" w14:textId="77777777" w:rsidR="008E1207" w:rsidRDefault="00CE0C74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LEGGERE E' - VOLUME UNICO 5?</w:t>
            </w:r>
          </w:p>
        </w:tc>
        <w:tc>
          <w:tcPr>
            <w:tcW w:w="0" w:type="auto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093EC9AD" w14:textId="77777777" w:rsidR="008E1207" w:rsidRDefault="00CE0C74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48CBAC84" w14:textId="77777777" w:rsidR="008E1207" w:rsidRDefault="00CE0C74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VALDISERRA LAURA</w:t>
            </w:r>
          </w:p>
        </w:tc>
        <w:tc>
          <w:tcPr>
            <w:tcW w:w="0" w:type="auto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48A62669" w14:textId="77777777" w:rsidR="008E1207" w:rsidRDefault="00CE0C74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MINERVA ITALICA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291C578C" w14:textId="77777777" w:rsidR="008E1207" w:rsidRDefault="00CE0C74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SUSSIDIARIO DEI LINGUAGGI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3F5761B0" w14:textId="77777777" w:rsidR="008E1207" w:rsidRDefault="00CE0C74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19.01</w:t>
            </w:r>
          </w:p>
        </w:tc>
        <w:tc>
          <w:tcPr>
            <w:tcW w:w="0" w:type="auto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164B6FE3" w14:textId="77777777" w:rsidR="008E1207" w:rsidRDefault="00CE0C74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NO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67100DDC" w14:textId="77777777" w:rsidR="008E1207" w:rsidRDefault="008E1207"/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6DF0AC2D" w14:textId="77777777" w:rsidR="008E1207" w:rsidRDefault="00CE0C74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SI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450A32D5" w14:textId="77777777" w:rsidR="008E1207" w:rsidRDefault="00CE0C74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NO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334CF237" w14:textId="77777777" w:rsidR="008E1207" w:rsidRDefault="00CE0C74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NO</w:t>
            </w:r>
          </w:p>
        </w:tc>
        <w:tc>
          <w:tcPr>
            <w:tcW w:w="0" w:type="auto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29F503D8" w14:textId="77777777" w:rsidR="008E1207" w:rsidRDefault="00CE0C74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NO</w:t>
            </w:r>
          </w:p>
        </w:tc>
      </w:tr>
      <w:tr w:rsidR="008E1207" w14:paraId="231B5BC3" w14:textId="77777777" w:rsidTr="00044984">
        <w:trPr>
          <w:cantSplit/>
        </w:trPr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40A62FCE" w14:textId="77777777" w:rsidR="008E1207" w:rsidRDefault="00CE0C74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4284CA2D" w14:textId="77777777" w:rsidR="008E1207" w:rsidRDefault="00CE0C74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9788853620705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7B4D001A" w14:textId="77777777" w:rsidR="008E1207" w:rsidRDefault="00CE0C74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NOW I CAN 5</w:t>
            </w:r>
          </w:p>
        </w:tc>
        <w:tc>
          <w:tcPr>
            <w:tcW w:w="0" w:type="auto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5409EAE4" w14:textId="77777777" w:rsidR="008E1207" w:rsidRDefault="00CE0C74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1B851A00" w14:textId="77777777" w:rsidR="008E1207" w:rsidRPr="004C4C2B" w:rsidRDefault="00CE0C74">
            <w:pPr>
              <w:spacing w:after="0" w:line="240" w:lineRule="auto"/>
              <w:rPr>
                <w:lang w:val="it-IT"/>
              </w:rPr>
            </w:pPr>
            <w:r w:rsidRPr="004C4C2B">
              <w:rPr>
                <w:color w:val="000000"/>
                <w:position w:val="-3"/>
                <w:sz w:val="20"/>
                <w:szCs w:val="20"/>
                <w:lang w:val="it-IT"/>
              </w:rPr>
              <w:t>BERTARINI MARIAGRAZIA, HUBER MARTHA, IOTTI PAOLO</w:t>
            </w:r>
          </w:p>
        </w:tc>
        <w:tc>
          <w:tcPr>
            <w:tcW w:w="0" w:type="auto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5C433E6D" w14:textId="77777777" w:rsidR="008E1207" w:rsidRDefault="00CE0C74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ELI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1ABEBFEE" w14:textId="77777777" w:rsidR="008E1207" w:rsidRDefault="00CE0C74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LINGUA INGLESE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22D5C941" w14:textId="77777777" w:rsidR="008E1207" w:rsidRDefault="00CE0C74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9.14</w:t>
            </w:r>
          </w:p>
        </w:tc>
        <w:tc>
          <w:tcPr>
            <w:tcW w:w="0" w:type="auto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7E969A80" w14:textId="77777777" w:rsidR="008E1207" w:rsidRDefault="00CE0C74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NO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72B2232C" w14:textId="77777777" w:rsidR="008E1207" w:rsidRDefault="008E1207"/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36FC46CC" w14:textId="77777777" w:rsidR="008E1207" w:rsidRDefault="00CE0C74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SI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0734C4AC" w14:textId="77777777" w:rsidR="008E1207" w:rsidRDefault="00CE0C74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NO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0E69B5AE" w14:textId="77777777" w:rsidR="008E1207" w:rsidRDefault="00CE0C74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NO</w:t>
            </w:r>
          </w:p>
        </w:tc>
        <w:tc>
          <w:tcPr>
            <w:tcW w:w="0" w:type="auto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086B9AB9" w14:textId="77777777" w:rsidR="008E1207" w:rsidRDefault="00CE0C74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NO</w:t>
            </w:r>
          </w:p>
        </w:tc>
      </w:tr>
      <w:tr w:rsidR="008E1207" w14:paraId="63D5C2EE" w14:textId="77777777" w:rsidTr="00044984">
        <w:trPr>
          <w:cantSplit/>
        </w:trPr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6B9C164A" w14:textId="77777777" w:rsidR="008E1207" w:rsidRDefault="00CE0C74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lastRenderedPageBreak/>
              <w:t>1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5E0FF58A" w14:textId="77777777" w:rsidR="008E1207" w:rsidRDefault="00CE0C74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9788826135120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254B9543" w14:textId="77777777" w:rsidR="008E1207" w:rsidRPr="004C4C2B" w:rsidRDefault="00CE0C74">
            <w:pPr>
              <w:spacing w:after="0" w:line="240" w:lineRule="auto"/>
              <w:rPr>
                <w:lang w:val="it-IT"/>
              </w:rPr>
            </w:pPr>
            <w:r w:rsidRPr="004C4C2B">
              <w:rPr>
                <w:color w:val="000000"/>
                <w:position w:val="-3"/>
                <w:sz w:val="20"/>
                <w:szCs w:val="20"/>
                <w:lang w:val="it-IT"/>
              </w:rPr>
              <w:t>COME IL FIORE NEL CAMPO PLUS 4-5 - TESTO DI IRC PER LE CLASSI QUARTA E QUINTA</w:t>
            </w:r>
          </w:p>
        </w:tc>
        <w:tc>
          <w:tcPr>
            <w:tcW w:w="0" w:type="auto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5FA9F4EB" w14:textId="77777777" w:rsidR="008E1207" w:rsidRDefault="00CE0C74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1625C373" w14:textId="77777777" w:rsidR="008E1207" w:rsidRDefault="00CE0C74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AA VV</w:t>
            </w:r>
          </w:p>
        </w:tc>
        <w:tc>
          <w:tcPr>
            <w:tcW w:w="0" w:type="auto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41C7D1B8" w14:textId="77777777" w:rsidR="008E1207" w:rsidRDefault="00CE0C74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PICCOLI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29C54980" w14:textId="77777777" w:rsidR="008E1207" w:rsidRPr="004C4C2B" w:rsidRDefault="00CE0C74">
            <w:pPr>
              <w:spacing w:after="0" w:line="240" w:lineRule="auto"/>
              <w:rPr>
                <w:lang w:val="it-IT"/>
              </w:rPr>
            </w:pPr>
            <w:r w:rsidRPr="004C4C2B">
              <w:rPr>
                <w:color w:val="000000"/>
                <w:position w:val="-3"/>
                <w:sz w:val="20"/>
                <w:szCs w:val="20"/>
                <w:lang w:val="it-IT"/>
              </w:rPr>
              <w:t>RELIGIONE - SECONDO BIENNIO (CLASSE 4^ E 5^)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10A17C2F" w14:textId="77777777" w:rsidR="008E1207" w:rsidRDefault="00CE0C74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7.44</w:t>
            </w:r>
          </w:p>
        </w:tc>
        <w:tc>
          <w:tcPr>
            <w:tcW w:w="0" w:type="auto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1E25D1E5" w14:textId="77777777" w:rsidR="008E1207" w:rsidRDefault="00CE0C74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NO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2BF20839" w14:textId="77777777" w:rsidR="008E1207" w:rsidRDefault="008E1207"/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7F3237DD" w14:textId="77777777" w:rsidR="008E1207" w:rsidRDefault="00CE0C74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NO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44960C3A" w14:textId="77777777" w:rsidR="008E1207" w:rsidRDefault="00CE0C74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NO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4B5FD91F" w14:textId="77777777" w:rsidR="008E1207" w:rsidRDefault="00CE0C74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SI</w:t>
            </w:r>
          </w:p>
        </w:tc>
        <w:tc>
          <w:tcPr>
            <w:tcW w:w="0" w:type="auto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3719621D" w14:textId="77777777" w:rsidR="008E1207" w:rsidRDefault="00CE0C74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NO</w:t>
            </w:r>
          </w:p>
        </w:tc>
      </w:tr>
    </w:tbl>
    <w:p w14:paraId="1AA420D8" w14:textId="77777777" w:rsidR="00F8267E" w:rsidRDefault="00F8267E"/>
    <w:sectPr w:rsidR="00F8267E" w:rsidSect="00CE0734">
      <w:pgSz w:w="16838" w:h="11906" w:orient="landscape" w:code="9"/>
      <w:pgMar w:top="1701" w:right="1418" w:bottom="170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852BC7" w14:textId="77777777" w:rsidR="00A2316F" w:rsidRDefault="00A2316F" w:rsidP="006E0FDA">
      <w:pPr>
        <w:spacing w:after="0" w:line="240" w:lineRule="auto"/>
      </w:pPr>
      <w:r>
        <w:separator/>
      </w:r>
    </w:p>
  </w:endnote>
  <w:endnote w:type="continuationSeparator" w:id="0">
    <w:p w14:paraId="7EAFAEC4" w14:textId="77777777" w:rsidR="00A2316F" w:rsidRDefault="00A2316F" w:rsidP="006E0F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4E285B" w14:textId="77777777" w:rsidR="00A2316F" w:rsidRDefault="00A2316F" w:rsidP="006E0FDA">
      <w:pPr>
        <w:spacing w:after="0" w:line="240" w:lineRule="auto"/>
      </w:pPr>
      <w:r>
        <w:separator/>
      </w:r>
    </w:p>
  </w:footnote>
  <w:footnote w:type="continuationSeparator" w:id="0">
    <w:p w14:paraId="7EA5E286" w14:textId="77777777" w:rsidR="00A2316F" w:rsidRDefault="00A2316F" w:rsidP="006E0FD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2A5BB1"/>
    <w:multiLevelType w:val="multilevel"/>
    <w:tmpl w:val="FBB4C078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" w15:restartNumberingAfterBreak="0">
    <w:nsid w:val="2EE2481C"/>
    <w:multiLevelType w:val="multilevel"/>
    <w:tmpl w:val="0C0A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" w15:restartNumberingAfterBreak="0">
    <w:nsid w:val="382B07DC"/>
    <w:multiLevelType w:val="hybridMultilevel"/>
    <w:tmpl w:val="721E88BE"/>
    <w:lvl w:ilvl="0" w:tplc="5969603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5CC5D96"/>
    <w:multiLevelType w:val="hybridMultilevel"/>
    <w:tmpl w:val="28AC9C64"/>
    <w:lvl w:ilvl="0" w:tplc="84503822">
      <w:start w:val="1"/>
      <w:numFmt w:val="decimal"/>
      <w:lvlText w:val="%1."/>
      <w:lvlJc w:val="left"/>
      <w:pPr>
        <w:ind w:left="720" w:hanging="360"/>
      </w:pPr>
    </w:lvl>
    <w:lvl w:ilvl="1" w:tplc="84503822" w:tentative="1">
      <w:start w:val="1"/>
      <w:numFmt w:val="lowerLetter"/>
      <w:lvlText w:val="%2."/>
      <w:lvlJc w:val="left"/>
      <w:pPr>
        <w:ind w:left="1440" w:hanging="360"/>
      </w:pPr>
    </w:lvl>
    <w:lvl w:ilvl="2" w:tplc="84503822" w:tentative="1">
      <w:start w:val="1"/>
      <w:numFmt w:val="lowerRoman"/>
      <w:lvlText w:val="%3."/>
      <w:lvlJc w:val="right"/>
      <w:pPr>
        <w:ind w:left="2160" w:hanging="180"/>
      </w:pPr>
    </w:lvl>
    <w:lvl w:ilvl="3" w:tplc="84503822" w:tentative="1">
      <w:start w:val="1"/>
      <w:numFmt w:val="decimal"/>
      <w:lvlText w:val="%4."/>
      <w:lvlJc w:val="left"/>
      <w:pPr>
        <w:ind w:left="2880" w:hanging="360"/>
      </w:pPr>
    </w:lvl>
    <w:lvl w:ilvl="4" w:tplc="84503822" w:tentative="1">
      <w:start w:val="1"/>
      <w:numFmt w:val="lowerLetter"/>
      <w:lvlText w:val="%5."/>
      <w:lvlJc w:val="left"/>
      <w:pPr>
        <w:ind w:left="3600" w:hanging="360"/>
      </w:pPr>
    </w:lvl>
    <w:lvl w:ilvl="5" w:tplc="84503822" w:tentative="1">
      <w:start w:val="1"/>
      <w:numFmt w:val="lowerRoman"/>
      <w:lvlText w:val="%6."/>
      <w:lvlJc w:val="right"/>
      <w:pPr>
        <w:ind w:left="4320" w:hanging="180"/>
      </w:pPr>
    </w:lvl>
    <w:lvl w:ilvl="6" w:tplc="84503822" w:tentative="1">
      <w:start w:val="1"/>
      <w:numFmt w:val="decimal"/>
      <w:lvlText w:val="%7."/>
      <w:lvlJc w:val="left"/>
      <w:pPr>
        <w:ind w:left="5040" w:hanging="360"/>
      </w:pPr>
    </w:lvl>
    <w:lvl w:ilvl="7" w:tplc="84503822" w:tentative="1">
      <w:start w:val="1"/>
      <w:numFmt w:val="lowerLetter"/>
      <w:lvlText w:val="%8."/>
      <w:lvlJc w:val="left"/>
      <w:pPr>
        <w:ind w:left="5760" w:hanging="360"/>
      </w:pPr>
    </w:lvl>
    <w:lvl w:ilvl="8" w:tplc="8450382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E030807"/>
    <w:multiLevelType w:val="multilevel"/>
    <w:tmpl w:val="0C0A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516B4C7F"/>
    <w:multiLevelType w:val="hybridMultilevel"/>
    <w:tmpl w:val="D562937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623468F"/>
    <w:multiLevelType w:val="multilevel"/>
    <w:tmpl w:val="0C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56792213"/>
    <w:multiLevelType w:val="hybridMultilevel"/>
    <w:tmpl w:val="C502613C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027097E"/>
    <w:multiLevelType w:val="multilevel"/>
    <w:tmpl w:val="0C0A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5"/>
  </w:num>
  <w:num w:numId="2">
    <w:abstractNumId w:val="7"/>
  </w:num>
  <w:num w:numId="3">
    <w:abstractNumId w:val="8"/>
  </w:num>
  <w:num w:numId="4">
    <w:abstractNumId w:val="6"/>
  </w:num>
  <w:num w:numId="5">
    <w:abstractNumId w:val="1"/>
  </w:num>
  <w:num w:numId="6">
    <w:abstractNumId w:val="0"/>
  </w:num>
  <w:num w:numId="7">
    <w:abstractNumId w:val="4"/>
  </w:num>
  <w:num w:numId="8">
    <w:abstractNumId w:val="2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064E"/>
    <w:rsid w:val="00044984"/>
    <w:rsid w:val="00065F9C"/>
    <w:rsid w:val="000F6147"/>
    <w:rsid w:val="00112029"/>
    <w:rsid w:val="00135412"/>
    <w:rsid w:val="00361FF4"/>
    <w:rsid w:val="003B5299"/>
    <w:rsid w:val="00493A0C"/>
    <w:rsid w:val="004C4C2B"/>
    <w:rsid w:val="004D6B48"/>
    <w:rsid w:val="00531A4E"/>
    <w:rsid w:val="00535F5A"/>
    <w:rsid w:val="00555F58"/>
    <w:rsid w:val="006E6663"/>
    <w:rsid w:val="008B3AC2"/>
    <w:rsid w:val="008E1207"/>
    <w:rsid w:val="008F680D"/>
    <w:rsid w:val="00A2316F"/>
    <w:rsid w:val="00AC197E"/>
    <w:rsid w:val="00B21D59"/>
    <w:rsid w:val="00BD419F"/>
    <w:rsid w:val="00CE0734"/>
    <w:rsid w:val="00CE0C74"/>
    <w:rsid w:val="00DF064E"/>
    <w:rsid w:val="00F8267E"/>
    <w:rsid w:val="00FB45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186DB9"/>
  <w15:docId w15:val="{E245948E-B011-456F-B66D-BD6F2E382B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semiHidden="1" w:unhideWhenUsed="1"/>
    <w:lsdException w:name="heading 2" w:semiHidden="1" w:unhideWhenUsed="1"/>
    <w:lsdException w:name="heading 3" w:semiHidden="1" w:unhideWhenUsed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0F6147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Heading1PHPDOCX">
    <w:name w:val="Heading 1 PHPDOCX"/>
    <w:basedOn w:val="Normale"/>
    <w:next w:val="Normale"/>
    <w:link w:val="Heading1CarPHPDOCX"/>
    <w:uiPriority w:val="9"/>
    <w:qFormat/>
    <w:rsid w:val="00DF064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Heading2PHPDOCX">
    <w:name w:val="Heading 2 PHPDOCX"/>
    <w:basedOn w:val="Normale"/>
    <w:next w:val="Normale"/>
    <w:link w:val="Heading2CarPHPDOCX"/>
    <w:uiPriority w:val="9"/>
    <w:unhideWhenUsed/>
    <w:qFormat/>
    <w:rsid w:val="00DF064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Heading3PHPDOCX">
    <w:name w:val="Heading 3 PHPDOCX"/>
    <w:basedOn w:val="Normale"/>
    <w:next w:val="Normale"/>
    <w:link w:val="Heading3CarPHPDOCX"/>
    <w:uiPriority w:val="9"/>
    <w:unhideWhenUsed/>
    <w:qFormat/>
    <w:rsid w:val="00DF064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Heading4PHPDOCX">
    <w:name w:val="Heading 4 PHPDOCX"/>
    <w:basedOn w:val="Normale"/>
    <w:next w:val="Normale"/>
    <w:link w:val="Heading4CarPHPDOCX"/>
    <w:uiPriority w:val="9"/>
    <w:unhideWhenUsed/>
    <w:qFormat/>
    <w:rsid w:val="00DF064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customStyle="1" w:styleId="Heading5PHPDOCX">
    <w:name w:val="Heading 5 PHPDOCX"/>
    <w:basedOn w:val="Normale"/>
    <w:next w:val="Normale"/>
    <w:link w:val="Heading5CarPHPDOCX"/>
    <w:uiPriority w:val="9"/>
    <w:unhideWhenUsed/>
    <w:qFormat/>
    <w:rsid w:val="00DF064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customStyle="1" w:styleId="Heading6PHPDOCX">
    <w:name w:val="Heading 6 PHPDOCX"/>
    <w:basedOn w:val="Normale"/>
    <w:next w:val="Normale"/>
    <w:link w:val="Heading6CarPHPDOCX"/>
    <w:uiPriority w:val="9"/>
    <w:unhideWhenUsed/>
    <w:qFormat/>
    <w:rsid w:val="00DF064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Heading7PHPDOCX">
    <w:name w:val="Heading 7 PHPDOCX"/>
    <w:basedOn w:val="Normale"/>
    <w:next w:val="Normale"/>
    <w:link w:val="Heading7CarPHPDOCX"/>
    <w:uiPriority w:val="9"/>
    <w:unhideWhenUsed/>
    <w:qFormat/>
    <w:rsid w:val="00DF064E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Heading8PHPDOCX">
    <w:name w:val="Heading 8 PHPDOCX"/>
    <w:basedOn w:val="Normale"/>
    <w:next w:val="Normale"/>
    <w:link w:val="Heading8CarPHPDOCX"/>
    <w:uiPriority w:val="9"/>
    <w:semiHidden/>
    <w:unhideWhenUsed/>
    <w:qFormat/>
    <w:rsid w:val="00DF064E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customStyle="1" w:styleId="Heading9PHPDOCX">
    <w:name w:val="Heading 9 PHPDOCX"/>
    <w:basedOn w:val="Normale"/>
    <w:next w:val="Normale"/>
    <w:link w:val="Heading9CarPHPDOCX"/>
    <w:uiPriority w:val="9"/>
    <w:semiHidden/>
    <w:unhideWhenUsed/>
    <w:qFormat/>
    <w:rsid w:val="00DF064E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customStyle="1" w:styleId="annotationreferencePHPDOCX">
    <w:name w:val="annotation reference PHPDOCX"/>
    <w:basedOn w:val="DefaultParagraphFontPHPDOCX"/>
    <w:uiPriority w:val="99"/>
    <w:semiHidden/>
    <w:unhideWhenUsed/>
    <w:rsid w:val="00E139EA"/>
    <w:rPr>
      <w:sz w:val="16"/>
      <w:szCs w:val="16"/>
    </w:rPr>
  </w:style>
  <w:style w:type="paragraph" w:customStyle="1" w:styleId="annotationtextPHPDOCX">
    <w:name w:val="annotation text PHPDOCX"/>
    <w:basedOn w:val="Normale"/>
    <w:link w:val="CommentTextCharPHPDOCX"/>
    <w:uiPriority w:val="99"/>
    <w:semiHidden/>
    <w:unhideWhenUsed/>
    <w:rsid w:val="00E139EA"/>
    <w:pPr>
      <w:spacing w:line="240" w:lineRule="auto"/>
    </w:pPr>
    <w:rPr>
      <w:sz w:val="20"/>
      <w:szCs w:val="20"/>
    </w:rPr>
  </w:style>
  <w:style w:type="character" w:customStyle="1" w:styleId="CommentTextCharPHPDOCX">
    <w:name w:val="Comment Text Char PHPDOCX"/>
    <w:basedOn w:val="DefaultParagraphFontPHPDOCX"/>
    <w:link w:val="annotationtextPHPDOCX"/>
    <w:uiPriority w:val="99"/>
    <w:semiHidden/>
    <w:rsid w:val="00E139EA"/>
    <w:rPr>
      <w:sz w:val="20"/>
      <w:szCs w:val="20"/>
    </w:rPr>
  </w:style>
  <w:style w:type="paragraph" w:customStyle="1" w:styleId="annotationsubjectPHPDOCX">
    <w:name w:val="annotation subject PHPDOCX"/>
    <w:basedOn w:val="annotationtextPHPDOCX"/>
    <w:next w:val="annotationtextPHPDOCX"/>
    <w:link w:val="CommentSubjectCharPHPDOCX"/>
    <w:uiPriority w:val="99"/>
    <w:semiHidden/>
    <w:unhideWhenUsed/>
    <w:rsid w:val="00E139EA"/>
    <w:rPr>
      <w:b/>
      <w:bCs/>
    </w:rPr>
  </w:style>
  <w:style w:type="character" w:customStyle="1" w:styleId="CommentSubjectCharPHPDOCX">
    <w:name w:val="Comment Subject Char PHPDOCX"/>
    <w:basedOn w:val="CommentTextCharPHPDOCX"/>
    <w:link w:val="annotationsubjectPHPDOCX"/>
    <w:uiPriority w:val="99"/>
    <w:semiHidden/>
    <w:rsid w:val="00E139EA"/>
    <w:rPr>
      <w:b/>
      <w:bCs/>
      <w:sz w:val="20"/>
      <w:szCs w:val="20"/>
    </w:rPr>
  </w:style>
  <w:style w:type="paragraph" w:customStyle="1" w:styleId="BalloonTextPHPDOCX">
    <w:name w:val="Balloon Text PHPDOCX"/>
    <w:basedOn w:val="Normale"/>
    <w:link w:val="BalloonTextCharPHPDOCX"/>
    <w:uiPriority w:val="99"/>
    <w:semiHidden/>
    <w:unhideWhenUsed/>
    <w:rsid w:val="00E139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PHPDOCX">
    <w:name w:val="Balloon Text Char PHPDOCX"/>
    <w:basedOn w:val="DefaultParagraphFontPHPDOCX"/>
    <w:link w:val="BalloonTextPHPDOCX"/>
    <w:uiPriority w:val="99"/>
    <w:semiHidden/>
    <w:rsid w:val="00E139EA"/>
    <w:rPr>
      <w:rFonts w:ascii="Tahoma" w:hAnsi="Tahoma" w:cs="Tahoma"/>
      <w:sz w:val="16"/>
      <w:szCs w:val="16"/>
    </w:rPr>
  </w:style>
  <w:style w:type="paragraph" w:customStyle="1" w:styleId="footnoteTextPHPDOCX">
    <w:name w:val="footnote Text PHPDOCX"/>
    <w:basedOn w:val="Normale"/>
    <w:link w:val="footnotetextCarPHPDOCX"/>
    <w:uiPriority w:val="99"/>
    <w:semiHidden/>
    <w:unhideWhenUsed/>
    <w:rsid w:val="006E0FDA"/>
    <w:pPr>
      <w:spacing w:after="0" w:line="240" w:lineRule="auto"/>
    </w:pPr>
    <w:rPr>
      <w:sz w:val="20"/>
      <w:szCs w:val="20"/>
    </w:rPr>
  </w:style>
  <w:style w:type="character" w:customStyle="1" w:styleId="footnotetextCarPHPDOCX">
    <w:name w:val="footnote text Car PHPDOCX"/>
    <w:basedOn w:val="DefaultParagraphFontPHPDOCX"/>
    <w:link w:val="footnoteTextPHPDOCX"/>
    <w:uiPriority w:val="99"/>
    <w:semiHidden/>
    <w:rsid w:val="006E0FDA"/>
    <w:rPr>
      <w:sz w:val="20"/>
      <w:szCs w:val="20"/>
    </w:rPr>
  </w:style>
  <w:style w:type="character" w:customStyle="1" w:styleId="footnoteReferencePHPDOCX">
    <w:name w:val="footnote Reference PHPDOCX"/>
    <w:basedOn w:val="DefaultParagraphFontPHPDOCX"/>
    <w:uiPriority w:val="99"/>
    <w:semiHidden/>
    <w:unhideWhenUsed/>
    <w:rsid w:val="006E0FDA"/>
    <w:rPr>
      <w:vertAlign w:val="superscript"/>
    </w:rPr>
  </w:style>
  <w:style w:type="paragraph" w:customStyle="1" w:styleId="endnoteTextPHPDOCX">
    <w:name w:val="endnote Text PHPDOCX"/>
    <w:basedOn w:val="Normale"/>
    <w:link w:val="endnotetextCarPHPDOCX"/>
    <w:uiPriority w:val="99"/>
    <w:semiHidden/>
    <w:unhideWhenUsed/>
    <w:rsid w:val="006E0FDA"/>
    <w:pPr>
      <w:spacing w:after="0" w:line="240" w:lineRule="auto"/>
    </w:pPr>
    <w:rPr>
      <w:sz w:val="20"/>
      <w:szCs w:val="20"/>
    </w:rPr>
  </w:style>
  <w:style w:type="character" w:customStyle="1" w:styleId="endnotetextCarPHPDOCX">
    <w:name w:val="endnote text Car PHPDOCX"/>
    <w:basedOn w:val="DefaultParagraphFontPHPDOCX"/>
    <w:link w:val="endnoteTextPHPDOCX"/>
    <w:uiPriority w:val="99"/>
    <w:semiHidden/>
    <w:rsid w:val="006E0FDA"/>
    <w:rPr>
      <w:sz w:val="20"/>
      <w:szCs w:val="20"/>
    </w:rPr>
  </w:style>
  <w:style w:type="character" w:customStyle="1" w:styleId="endnoteReferencePHPDOCX">
    <w:name w:val="endnote Reference PHPDOCX"/>
    <w:basedOn w:val="DefaultParagraphFontPHPDOCX"/>
    <w:uiPriority w:val="99"/>
    <w:semiHidden/>
    <w:unhideWhenUsed/>
    <w:rsid w:val="006E0FDA"/>
    <w:rPr>
      <w:vertAlign w:val="superscript"/>
    </w:rPr>
  </w:style>
  <w:style w:type="character" w:customStyle="1" w:styleId="DefaultParagraphFontPHPDOCX">
    <w:name w:val="Default Paragraph Font PHPDOCX"/>
    <w:uiPriority w:val="1"/>
    <w:semiHidden/>
    <w:unhideWhenUsed/>
  </w:style>
  <w:style w:type="numbering" w:customStyle="1" w:styleId="NoListPHPDOCX">
    <w:name w:val="No List PHPDOCX"/>
    <w:uiPriority w:val="99"/>
    <w:semiHidden/>
    <w:unhideWhenUsed/>
  </w:style>
  <w:style w:type="character" w:customStyle="1" w:styleId="Heading1CarPHPDOCX">
    <w:name w:val="Heading 1 Car PHPDOCX"/>
    <w:basedOn w:val="DefaultParagraphFontPHPDOCX"/>
    <w:link w:val="Heading1PHPDOCX"/>
    <w:uiPriority w:val="9"/>
    <w:rsid w:val="00DF064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arPHPDOCX">
    <w:name w:val="Heading 2 Car PHPDOCX"/>
    <w:basedOn w:val="DefaultParagraphFontPHPDOCX"/>
    <w:link w:val="Heading2PHPDOCX"/>
    <w:uiPriority w:val="9"/>
    <w:rsid w:val="00DF064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arPHPDOCX">
    <w:name w:val="Heading 3 Car PHPDOCX"/>
    <w:basedOn w:val="DefaultParagraphFontPHPDOCX"/>
    <w:link w:val="Heading3PHPDOCX"/>
    <w:uiPriority w:val="9"/>
    <w:rsid w:val="00DF064E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arPHPDOCX">
    <w:name w:val="Heading 4 Car PHPDOCX"/>
    <w:basedOn w:val="DefaultParagraphFontPHPDOCX"/>
    <w:link w:val="Heading4PHPDOCX"/>
    <w:uiPriority w:val="9"/>
    <w:rsid w:val="00DF064E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arPHPDOCX">
    <w:name w:val="Heading 5 Car PHPDOCX"/>
    <w:basedOn w:val="DefaultParagraphFontPHPDOCX"/>
    <w:link w:val="Heading5PHPDOCX"/>
    <w:uiPriority w:val="9"/>
    <w:rsid w:val="00DF064E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arPHPDOCX">
    <w:name w:val="Heading 6 Car PHPDOCX"/>
    <w:basedOn w:val="DefaultParagraphFontPHPDOCX"/>
    <w:link w:val="Heading6PHPDOCX"/>
    <w:uiPriority w:val="9"/>
    <w:rsid w:val="00DF064E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arPHPDOCX">
    <w:name w:val="Heading 7 Car PHPDOCX"/>
    <w:basedOn w:val="DefaultParagraphFontPHPDOCX"/>
    <w:link w:val="Heading7PHPDOCX"/>
    <w:uiPriority w:val="9"/>
    <w:rsid w:val="00DF064E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TitlePHPDOCX">
    <w:name w:val="Title PHPDOCX"/>
    <w:basedOn w:val="Normale"/>
    <w:next w:val="Normale"/>
    <w:link w:val="TitleCarPHPDOCX"/>
    <w:uiPriority w:val="10"/>
    <w:qFormat/>
    <w:rsid w:val="00DF064E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arPHPDOCX">
    <w:name w:val="Title Car PHPDOCX"/>
    <w:basedOn w:val="DefaultParagraphFontPHPDOCX"/>
    <w:link w:val="TitlePHPDOCX"/>
    <w:uiPriority w:val="10"/>
    <w:rsid w:val="00DF064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SubtitlePHPDOCX">
    <w:name w:val="Subtitle PHPDOCX"/>
    <w:basedOn w:val="Normale"/>
    <w:next w:val="Normale"/>
    <w:link w:val="SubtitleCarPHPDOCX"/>
    <w:uiPriority w:val="11"/>
    <w:qFormat/>
    <w:rsid w:val="00DF064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arPHPDOCX">
    <w:name w:val="Subtitle Car PHPDOCX"/>
    <w:basedOn w:val="DefaultParagraphFontPHPDOCX"/>
    <w:link w:val="SubtitlePHPDOCX"/>
    <w:uiPriority w:val="11"/>
    <w:rsid w:val="00DF064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leEmphasisPHPDOCX">
    <w:name w:val="Subtle Emphasis PHPDOCX"/>
    <w:basedOn w:val="DefaultParagraphFontPHPDOCX"/>
    <w:uiPriority w:val="19"/>
    <w:qFormat/>
    <w:rsid w:val="00DF064E"/>
    <w:rPr>
      <w:i/>
      <w:iCs/>
      <w:color w:val="808080" w:themeColor="text1" w:themeTint="7F"/>
    </w:rPr>
  </w:style>
  <w:style w:type="character" w:customStyle="1" w:styleId="EmphasisPHPDOCX">
    <w:name w:val="Emphasis PHPDOCX"/>
    <w:basedOn w:val="DefaultParagraphFontPHPDOCX"/>
    <w:uiPriority w:val="20"/>
    <w:qFormat/>
    <w:rsid w:val="00DF064E"/>
    <w:rPr>
      <w:i/>
      <w:iCs/>
    </w:rPr>
  </w:style>
  <w:style w:type="character" w:customStyle="1" w:styleId="IntenseEmphasisPHPDOCX">
    <w:name w:val="Intense Emphasis PHPDOCX"/>
    <w:basedOn w:val="DefaultParagraphFontPHPDOCX"/>
    <w:uiPriority w:val="21"/>
    <w:qFormat/>
    <w:rsid w:val="00DF064E"/>
    <w:rPr>
      <w:b/>
      <w:bCs/>
      <w:i/>
      <w:iCs/>
      <w:color w:val="4F81BD" w:themeColor="accent1"/>
    </w:rPr>
  </w:style>
  <w:style w:type="character" w:customStyle="1" w:styleId="StrongPHPDOCX">
    <w:name w:val="Strong PHPDOCX"/>
    <w:basedOn w:val="DefaultParagraphFontPHPDOCX"/>
    <w:uiPriority w:val="22"/>
    <w:qFormat/>
    <w:rsid w:val="00DF064E"/>
    <w:rPr>
      <w:b/>
      <w:bCs/>
    </w:rPr>
  </w:style>
  <w:style w:type="paragraph" w:customStyle="1" w:styleId="QuotePHPDOCX">
    <w:name w:val="Quote PHPDOCX"/>
    <w:basedOn w:val="Normale"/>
    <w:next w:val="Normale"/>
    <w:link w:val="QuoteCarPHPDOCX"/>
    <w:uiPriority w:val="29"/>
    <w:qFormat/>
    <w:rsid w:val="00DF064E"/>
    <w:rPr>
      <w:i/>
      <w:iCs/>
      <w:color w:val="000000" w:themeColor="text1"/>
    </w:rPr>
  </w:style>
  <w:style w:type="character" w:customStyle="1" w:styleId="QuoteCarPHPDOCX">
    <w:name w:val="Quote Car PHPDOCX"/>
    <w:basedOn w:val="DefaultParagraphFontPHPDOCX"/>
    <w:link w:val="QuotePHPDOCX"/>
    <w:uiPriority w:val="29"/>
    <w:rsid w:val="00DF064E"/>
    <w:rPr>
      <w:i/>
      <w:iCs/>
      <w:color w:val="000000" w:themeColor="text1"/>
    </w:rPr>
  </w:style>
  <w:style w:type="paragraph" w:customStyle="1" w:styleId="IntenseQuotePHPDOCX">
    <w:name w:val="Intense Quote PHPDOCX"/>
    <w:basedOn w:val="Normale"/>
    <w:next w:val="Normale"/>
    <w:link w:val="IntenseQuoteCarPHPDOCX"/>
    <w:uiPriority w:val="30"/>
    <w:qFormat/>
    <w:rsid w:val="00DF064E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arPHPDOCX">
    <w:name w:val="Intense Quote Car PHPDOCX"/>
    <w:basedOn w:val="DefaultParagraphFontPHPDOCX"/>
    <w:link w:val="IntenseQuotePHPDOCX"/>
    <w:uiPriority w:val="30"/>
    <w:rsid w:val="00DF064E"/>
    <w:rPr>
      <w:b/>
      <w:bCs/>
      <w:i/>
      <w:iCs/>
      <w:color w:val="4F81BD" w:themeColor="accent1"/>
    </w:rPr>
  </w:style>
  <w:style w:type="character" w:customStyle="1" w:styleId="SubtleReferencePHPDOCX">
    <w:name w:val="Subtle Reference PHPDOCX"/>
    <w:basedOn w:val="DefaultParagraphFontPHPDOCX"/>
    <w:uiPriority w:val="31"/>
    <w:qFormat/>
    <w:rsid w:val="00DF064E"/>
    <w:rPr>
      <w:smallCaps/>
      <w:color w:val="C0504D" w:themeColor="accent2"/>
      <w:u w:val="single"/>
    </w:rPr>
  </w:style>
  <w:style w:type="character" w:customStyle="1" w:styleId="IntenseReferencePHPDOCX">
    <w:name w:val="Intense Reference PHPDOCX"/>
    <w:basedOn w:val="DefaultParagraphFontPHPDOCX"/>
    <w:uiPriority w:val="32"/>
    <w:qFormat/>
    <w:rsid w:val="00DF064E"/>
    <w:rPr>
      <w:b/>
      <w:bCs/>
      <w:smallCaps/>
      <w:color w:val="C0504D" w:themeColor="accent2"/>
      <w:spacing w:val="5"/>
      <w:u w:val="single"/>
    </w:rPr>
  </w:style>
  <w:style w:type="character" w:customStyle="1" w:styleId="BookTitlePHPDOCX">
    <w:name w:val="Book Title PHPDOCX"/>
    <w:basedOn w:val="DefaultParagraphFontPHPDOCX"/>
    <w:uiPriority w:val="33"/>
    <w:qFormat/>
    <w:rsid w:val="00DF064E"/>
    <w:rPr>
      <w:b/>
      <w:bCs/>
      <w:smallCaps/>
      <w:spacing w:val="5"/>
    </w:rPr>
  </w:style>
  <w:style w:type="paragraph" w:customStyle="1" w:styleId="ListParagraphPHPDOCX">
    <w:name w:val="List Paragraph PHPDOCX"/>
    <w:basedOn w:val="Normale"/>
    <w:uiPriority w:val="34"/>
    <w:qFormat/>
    <w:rsid w:val="00DF064E"/>
    <w:pPr>
      <w:ind w:left="720"/>
      <w:contextualSpacing/>
    </w:pPr>
  </w:style>
  <w:style w:type="paragraph" w:customStyle="1" w:styleId="NoSpacingPHPDOCX">
    <w:name w:val="No Spacing PHPDOCX"/>
    <w:uiPriority w:val="1"/>
    <w:qFormat/>
    <w:rsid w:val="00DF064E"/>
    <w:pPr>
      <w:spacing w:after="0" w:line="240" w:lineRule="auto"/>
    </w:pPr>
  </w:style>
  <w:style w:type="character" w:customStyle="1" w:styleId="Heading8CarPHPDOCX">
    <w:name w:val="Heading 8 Car PHPDOCX"/>
    <w:basedOn w:val="DefaultParagraphFontPHPDOCX"/>
    <w:link w:val="Heading8PHPDOCX"/>
    <w:uiPriority w:val="9"/>
    <w:semiHidden/>
    <w:rsid w:val="00DF064E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arPHPDOCX">
    <w:name w:val="Heading 9 Car PHPDOCX"/>
    <w:basedOn w:val="DefaultParagraphFontPHPDOCX"/>
    <w:link w:val="Heading9PHPDOCX"/>
    <w:uiPriority w:val="9"/>
    <w:semiHidden/>
    <w:rsid w:val="00DF064E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table" w:customStyle="1" w:styleId="NormalTablePHPDOCX">
    <w:name w:val="Normal Table PHPDOCX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PHPDOCX">
    <w:name w:val="Plain Table PHPDOCX"/>
    <w:uiPriority w:val="58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">
    <w:name w:val="Table Grid PHPDOCX"/>
    <w:uiPriority w:val="59"/>
    <w:rsid w:val="00493A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ShadingPHPDOCX">
    <w:name w:val="Light Shading PHPDOCX"/>
    <w:uiPriority w:val="60"/>
    <w:rsid w:val="00493A0C"/>
    <w:pPr>
      <w:spacing w:after="0" w:line="240" w:lineRule="auto"/>
    </w:pPr>
    <w:rPr>
      <w:color w:val="000000" w:themeColor="text1" w:themeShade="BF"/>
      <w:sz w:val="20"/>
      <w:szCs w:val="20"/>
      <w:lang w:val="it-IT" w:eastAsia="it-IT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LightShadingAccent1PHPDOCX">
    <w:name w:val="Light Shading Accent 1 PHPDOCX"/>
    <w:uiPriority w:val="60"/>
    <w:rsid w:val="00493A0C"/>
    <w:pPr>
      <w:spacing w:after="0" w:line="240" w:lineRule="auto"/>
    </w:pPr>
    <w:rPr>
      <w:color w:val="365F91" w:themeColor="accent1" w:themeShade="BF"/>
      <w:sz w:val="20"/>
      <w:szCs w:val="20"/>
      <w:lang w:val="it-IT" w:eastAsia="it-IT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customStyle="1" w:styleId="LightShadingAccent2PHPDOCX">
    <w:name w:val="Light Shading Accent 2 PHPDOCX"/>
    <w:uiPriority w:val="60"/>
    <w:rsid w:val="00493A0C"/>
    <w:pPr>
      <w:spacing w:after="0" w:line="240" w:lineRule="auto"/>
    </w:pPr>
    <w:rPr>
      <w:color w:val="943634" w:themeColor="accent2" w:themeShade="BF"/>
      <w:sz w:val="20"/>
      <w:szCs w:val="20"/>
      <w:lang w:val="it-IT" w:eastAsia="it-IT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customStyle="1" w:styleId="LightShadingAccent3PHPDOCX">
    <w:name w:val="Light Shading Accent 3 PHPDOCX"/>
    <w:uiPriority w:val="60"/>
    <w:rsid w:val="00493A0C"/>
    <w:pPr>
      <w:spacing w:after="0" w:line="240" w:lineRule="auto"/>
    </w:pPr>
    <w:rPr>
      <w:color w:val="76923C" w:themeColor="accent3" w:themeShade="BF"/>
      <w:sz w:val="20"/>
      <w:szCs w:val="20"/>
      <w:lang w:val="it-IT" w:eastAsia="it-IT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customStyle="1" w:styleId="LightShadingAccent4PHPDOCX">
    <w:name w:val="Light Shading Accent 4 PHPDOCX"/>
    <w:uiPriority w:val="60"/>
    <w:rsid w:val="00493A0C"/>
    <w:pPr>
      <w:spacing w:after="0" w:line="240" w:lineRule="auto"/>
    </w:pPr>
    <w:rPr>
      <w:color w:val="5F497A" w:themeColor="accent4" w:themeShade="BF"/>
      <w:sz w:val="20"/>
      <w:szCs w:val="20"/>
      <w:lang w:val="it-IT" w:eastAsia="it-IT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customStyle="1" w:styleId="LightShadingAccent5PHPDOCX">
    <w:name w:val="Light Shading Accent 5 PHPDOCX"/>
    <w:uiPriority w:val="60"/>
    <w:rsid w:val="00493A0C"/>
    <w:pPr>
      <w:spacing w:after="0" w:line="240" w:lineRule="auto"/>
    </w:pPr>
    <w:rPr>
      <w:color w:val="31849B" w:themeColor="accent5" w:themeShade="BF"/>
      <w:sz w:val="20"/>
      <w:szCs w:val="20"/>
      <w:lang w:val="it-IT" w:eastAsia="it-IT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customStyle="1" w:styleId="LightListPHPDOCX">
    <w:name w:val="Light List PHPDOCX"/>
    <w:uiPriority w:val="61"/>
    <w:rsid w:val="00493A0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customStyle="1" w:styleId="LightListAccent1PHPDOCX">
    <w:name w:val="Light List Accent 1 PHPDOCX"/>
    <w:uiPriority w:val="61"/>
    <w:rsid w:val="00493A0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customStyle="1" w:styleId="LightListAccent2PHPDOCX">
    <w:name w:val="Light List Accent 2 PHPDOCX"/>
    <w:uiPriority w:val="61"/>
    <w:rsid w:val="00493A0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customStyle="1" w:styleId="LightListAccent3PHPDOCX">
    <w:name w:val="Light List Accent 3 PHPDOCX"/>
    <w:uiPriority w:val="61"/>
    <w:rsid w:val="00493A0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customStyle="1" w:styleId="LightListAccent4PHPDOCX">
    <w:name w:val="Light List Accent 4 PHPDOCX"/>
    <w:uiPriority w:val="61"/>
    <w:rsid w:val="00493A0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customStyle="1" w:styleId="LightListAccent5PHPDOCX">
    <w:name w:val="Light List Accent 5 PHPDOCX"/>
    <w:uiPriority w:val="61"/>
    <w:rsid w:val="00493A0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customStyle="1" w:styleId="LightListAccent6PHPDOCX">
    <w:name w:val="Light List Accent 6 PHPDOCX"/>
    <w:uiPriority w:val="61"/>
    <w:rsid w:val="00493A0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customStyle="1" w:styleId="LightGridPHPDOCX">
    <w:name w:val="Light Grid PHPDOCX"/>
    <w:uiPriority w:val="62"/>
    <w:rsid w:val="00493A0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customStyle="1" w:styleId="LightGrid1PHPDOCX">
    <w:name w:val="Light Grid 1 PHPDOCX"/>
    <w:uiPriority w:val="62"/>
    <w:rsid w:val="00493A0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customStyle="1" w:styleId="LightGrid2PHPDOCX">
    <w:name w:val="Light Grid 2 PHPDOCX"/>
    <w:uiPriority w:val="62"/>
    <w:rsid w:val="0011202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customStyle="1" w:styleId="LightGrid3PHPDOCX">
    <w:name w:val="Light Grid 3 PHPDOCX"/>
    <w:uiPriority w:val="62"/>
    <w:rsid w:val="0011202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customStyle="1" w:styleId="LightGrid4PHPDOCX">
    <w:name w:val="Light Grid 4 PHPDOCX"/>
    <w:uiPriority w:val="62"/>
    <w:rsid w:val="0011202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customStyle="1" w:styleId="LightGrid5PHPDOCX">
    <w:name w:val="Light Grid 5 PHPDOCX"/>
    <w:uiPriority w:val="62"/>
    <w:rsid w:val="0011202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customStyle="1" w:styleId="LightGrid6PHPDOCX">
    <w:name w:val="Light Grid 6 PHPDOCX"/>
    <w:uiPriority w:val="62"/>
    <w:rsid w:val="0011202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customStyle="1" w:styleId="MediumShading1PHPDOCX">
    <w:name w:val="Medium Shading 1 PHPDOCX"/>
    <w:uiPriority w:val="63"/>
    <w:rsid w:val="00535F5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1Accent1PHPDOCX">
    <w:name w:val="Medium Shading 1 Accent 1 PHPDOCX"/>
    <w:uiPriority w:val="63"/>
    <w:rsid w:val="00535F5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1Accent2PHPDOCX">
    <w:name w:val="Medium Shading 1 Accent 2 PHPDOCX"/>
    <w:uiPriority w:val="63"/>
    <w:rsid w:val="00535F5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1Accent3PHPDOCX">
    <w:name w:val="Medium Shading 1 Accent 3 PHPDOCX"/>
    <w:uiPriority w:val="63"/>
    <w:rsid w:val="00535F5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1Accent4PHPDOCX">
    <w:name w:val="Medium Shading 1 Accent 4 PHPDOCX"/>
    <w:uiPriority w:val="63"/>
    <w:rsid w:val="00535F5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1Accent5PHPDOCX">
    <w:name w:val="Medium Shading 1 Accent 5 PHPDOCX"/>
    <w:uiPriority w:val="63"/>
    <w:rsid w:val="00535F5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1Accent6PHPDOCX">
    <w:name w:val="Medium Shading 1 Accent 6 PHPDOCX"/>
    <w:uiPriority w:val="63"/>
    <w:rsid w:val="00535F5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2PHPDOCX">
    <w:name w:val="Medium Shading 2 PHPDOCX"/>
    <w:uiPriority w:val="64"/>
    <w:rsid w:val="00535F5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Shading2Accent1PHPDOCX">
    <w:name w:val="Medium Shading 2 Accent 1 PHPDOCX"/>
    <w:uiPriority w:val="64"/>
    <w:rsid w:val="00535F5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Shading2Accent2PHPDOCX">
    <w:name w:val="Medium Shading 2 Accent 2 PHPDOCX"/>
    <w:uiPriority w:val="64"/>
    <w:rsid w:val="00535F5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Shading2Accent3PHPDOCX">
    <w:name w:val="Medium Shading 2 Accent 3 PHPDOCX"/>
    <w:uiPriority w:val="64"/>
    <w:rsid w:val="00535F5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Shading2Accent4PHPDOCX">
    <w:name w:val="Medium Shading 2 Accent 4 PHPDOCX"/>
    <w:uiPriority w:val="64"/>
    <w:rsid w:val="00535F5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Shading2Accent5PHPDOCX">
    <w:name w:val="Medium Shading 2 Accent 5 PHPDOCX"/>
    <w:uiPriority w:val="64"/>
    <w:rsid w:val="00361F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Shading2Accent6PHPDOCX">
    <w:name w:val="Medium Shading 2 Accent 6 PHPDOCX"/>
    <w:uiPriority w:val="64"/>
    <w:rsid w:val="00361F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List1PHPDOCX">
    <w:name w:val="Medium List 1 PHPDOCX"/>
    <w:uiPriority w:val="65"/>
    <w:rsid w:val="00361FF4"/>
    <w:pPr>
      <w:spacing w:after="0" w:line="240" w:lineRule="auto"/>
    </w:pPr>
    <w:rPr>
      <w:color w:val="000000" w:themeColor="text1"/>
      <w:sz w:val="20"/>
      <w:szCs w:val="20"/>
      <w:lang w:val="it-IT" w:eastAsia="it-IT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customStyle="1" w:styleId="MediumList1Accent1PHPDOCX">
    <w:name w:val="Medium List 1 Accent 1 PHPDOCX"/>
    <w:uiPriority w:val="65"/>
    <w:rsid w:val="00361FF4"/>
    <w:pPr>
      <w:spacing w:after="0" w:line="240" w:lineRule="auto"/>
    </w:pPr>
    <w:rPr>
      <w:color w:val="000000" w:themeColor="text1"/>
      <w:sz w:val="20"/>
      <w:szCs w:val="20"/>
      <w:lang w:val="it-IT" w:eastAsia="it-IT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customStyle="1" w:styleId="MediumList1Accent2PHPDOCX">
    <w:name w:val="Medium List 1 Accent 2 PHPDOCX"/>
    <w:uiPriority w:val="65"/>
    <w:rsid w:val="00361FF4"/>
    <w:pPr>
      <w:spacing w:after="0" w:line="240" w:lineRule="auto"/>
    </w:pPr>
    <w:rPr>
      <w:color w:val="000000" w:themeColor="text1"/>
      <w:sz w:val="20"/>
      <w:szCs w:val="20"/>
      <w:lang w:val="it-IT" w:eastAsia="it-IT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customStyle="1" w:styleId="MediumList1Accent3PHPDOCX">
    <w:name w:val="Medium List 1 Accent 3 PHPDOCX"/>
    <w:uiPriority w:val="65"/>
    <w:rsid w:val="00361FF4"/>
    <w:pPr>
      <w:spacing w:after="0" w:line="240" w:lineRule="auto"/>
    </w:pPr>
    <w:rPr>
      <w:color w:val="000000" w:themeColor="text1"/>
      <w:sz w:val="20"/>
      <w:szCs w:val="20"/>
      <w:lang w:val="it-IT" w:eastAsia="it-IT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customStyle="1" w:styleId="MediumList1Accent4PHPDOCX">
    <w:name w:val="Medium List 1 Accent 4 PHPDOCX"/>
    <w:uiPriority w:val="65"/>
    <w:rsid w:val="00361FF4"/>
    <w:pPr>
      <w:spacing w:after="0" w:line="240" w:lineRule="auto"/>
    </w:pPr>
    <w:rPr>
      <w:color w:val="000000" w:themeColor="text1"/>
      <w:sz w:val="20"/>
      <w:szCs w:val="20"/>
      <w:lang w:val="it-IT" w:eastAsia="it-IT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customStyle="1" w:styleId="MediumList1Accent5PHPDOCX">
    <w:name w:val="Medium List 1 Accent 5 PHPDOCX"/>
    <w:uiPriority w:val="65"/>
    <w:rsid w:val="00361FF4"/>
    <w:pPr>
      <w:spacing w:after="0" w:line="240" w:lineRule="auto"/>
    </w:pPr>
    <w:rPr>
      <w:color w:val="000000" w:themeColor="text1"/>
      <w:sz w:val="20"/>
      <w:szCs w:val="20"/>
      <w:lang w:val="it-IT" w:eastAsia="it-IT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customStyle="1" w:styleId="MediumList1Accent6PHPDOCX">
    <w:name w:val="Medium List 1 Accent 6 PHPDOCX"/>
    <w:uiPriority w:val="65"/>
    <w:rsid w:val="00361FF4"/>
    <w:pPr>
      <w:spacing w:after="0" w:line="240" w:lineRule="auto"/>
    </w:pPr>
    <w:rPr>
      <w:color w:val="000000" w:themeColor="text1"/>
      <w:sz w:val="20"/>
      <w:szCs w:val="20"/>
      <w:lang w:val="it-IT" w:eastAsia="it-IT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customStyle="1" w:styleId="MediumList2PHPDOCX">
    <w:name w:val="Medium List 2 PHPDOCX"/>
    <w:uiPriority w:val="66"/>
    <w:rsid w:val="00361FF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it-IT" w:eastAsia="it-IT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List2Accent1PHPDOCX">
    <w:name w:val="Medium List 2 Accent 1 PHPDOCX"/>
    <w:uiPriority w:val="66"/>
    <w:rsid w:val="00361FF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it-IT" w:eastAsia="it-IT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List2Accent2PHPDOCX">
    <w:name w:val="Medium List 2 Accent 2 PHPDOCX"/>
    <w:uiPriority w:val="66"/>
    <w:rsid w:val="00361FF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it-IT" w:eastAsia="it-IT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List2Accent3PHPDOCX">
    <w:name w:val="Medium List 2 Accent 3 PHPDOCX"/>
    <w:uiPriority w:val="66"/>
    <w:rsid w:val="00361FF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it-IT" w:eastAsia="it-IT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List2Accent4PHPDOCX">
    <w:name w:val="Medium List 2 Accent 4 PHPDOCX"/>
    <w:uiPriority w:val="66"/>
    <w:rsid w:val="00361FF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it-IT" w:eastAsia="it-IT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List2Accent5PHPDOCX">
    <w:name w:val="Medium List 2 Accent 5 PHPDOCX"/>
    <w:uiPriority w:val="66"/>
    <w:rsid w:val="00361FF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it-IT" w:eastAsia="it-IT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List2Accent6PHPDOCX">
    <w:name w:val="Medium List 2 Accent 6 PHPDOCX"/>
    <w:uiPriority w:val="66"/>
    <w:rsid w:val="00361FF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it-IT" w:eastAsia="it-IT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Grid1PHPDOCX">
    <w:name w:val="Medium Grid 1 PHPDOCX"/>
    <w:uiPriority w:val="67"/>
    <w:rsid w:val="00361F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customStyle="1" w:styleId="MediumGrid1Accent1PHPDOCX">
    <w:name w:val="Medium Grid 1 Accent 1 PHPDOCX"/>
    <w:uiPriority w:val="67"/>
    <w:rsid w:val="00361F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customStyle="1" w:styleId="MediumGrid1Accent2PHPDOCX">
    <w:name w:val="Medium Grid 1 Accent 2 PHPDOCX"/>
    <w:uiPriority w:val="67"/>
    <w:rsid w:val="00361F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customStyle="1" w:styleId="MediumGrid1Accent3PHPDOCX">
    <w:name w:val="Medium Grid 1 Accent 3 PHPDOCX"/>
    <w:uiPriority w:val="67"/>
    <w:rsid w:val="00361F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customStyle="1" w:styleId="MediumGrid1Accent4PHPDOCX">
    <w:name w:val="Medium Grid 1 Accent 4 PHPDOCX"/>
    <w:uiPriority w:val="67"/>
    <w:rsid w:val="00361F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customStyle="1" w:styleId="MediumGrid1Accent5PHPDOCX">
    <w:name w:val="Medium Grid 1 Accent 5 PHPDOCX"/>
    <w:uiPriority w:val="67"/>
    <w:rsid w:val="00361F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customStyle="1" w:styleId="MediumGrid1Accent6PHPDOCX">
    <w:name w:val="Medium Grid 1 Accent 6 PHPDOCX"/>
    <w:uiPriority w:val="67"/>
    <w:rsid w:val="00361F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customStyle="1" w:styleId="MediumGrid2PHPDOCX">
    <w:name w:val="Medium Grid 2 PHPDOCX"/>
    <w:uiPriority w:val="68"/>
    <w:rsid w:val="00361FF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it-IT" w:eastAsia="it-IT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customStyle="1" w:styleId="MediumGrid2Accent1PHPDOCX">
    <w:name w:val="Medium Grid 2 Accent 1 PHPDOCX"/>
    <w:uiPriority w:val="68"/>
    <w:rsid w:val="00361FF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it-IT" w:eastAsia="it-IT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customStyle="1" w:styleId="MediumGrid2Accent2PHPDOCX">
    <w:name w:val="Medium Grid 2 Accent 2 PHPDOCX"/>
    <w:uiPriority w:val="68"/>
    <w:rsid w:val="00361FF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it-IT" w:eastAsia="it-IT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customStyle="1" w:styleId="MediumGrid2Accent3PHPDOCX">
    <w:name w:val="Medium Grid 2 Accent 3 PHPDOCX"/>
    <w:uiPriority w:val="68"/>
    <w:rsid w:val="00361FF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it-IT" w:eastAsia="it-IT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customStyle="1" w:styleId="MediumGrid2Accent4PHPDOCX">
    <w:name w:val="Medium Grid 2 Accent 4 PHPDOCX"/>
    <w:uiPriority w:val="68"/>
    <w:rsid w:val="00361FF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it-IT" w:eastAsia="it-IT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customStyle="1" w:styleId="MediumGrid2Accent5PHPDOCX">
    <w:name w:val="Medium Grid 2 Accent 5 PHPDOCX"/>
    <w:uiPriority w:val="68"/>
    <w:rsid w:val="00361FF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it-IT" w:eastAsia="it-IT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customStyle="1" w:styleId="MediumGrid2Accent6PHPDOCX">
    <w:name w:val="Medium Grid 2 Accent 6 PHPDOCX"/>
    <w:uiPriority w:val="68"/>
    <w:rsid w:val="00361FF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it-IT" w:eastAsia="it-IT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customStyle="1" w:styleId="MediumGrid3PHPDOCX">
    <w:name w:val="Medium Grid 3 PHPDOCX"/>
    <w:uiPriority w:val="69"/>
    <w:rsid w:val="00361F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customStyle="1" w:styleId="MediumGrid3Accent1PHPDOCX">
    <w:name w:val="Medium Grid 3 Accent 1 PHPDOCX"/>
    <w:uiPriority w:val="69"/>
    <w:rsid w:val="00361F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customStyle="1" w:styleId="MediumGrid3Accent2PHPDOCX">
    <w:name w:val="Medium Grid 3 Accent 2 PHPDOCX"/>
    <w:uiPriority w:val="69"/>
    <w:rsid w:val="00361F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customStyle="1" w:styleId="MediumGrid3Accent3PHPDOCX">
    <w:name w:val="Medium Grid 3 Accent 3 PHPDOCX"/>
    <w:uiPriority w:val="69"/>
    <w:rsid w:val="00361F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customStyle="1" w:styleId="MediumGrid3Accent5PHPDOCX">
    <w:name w:val="Medium Grid 3 Accent 5 PHPDOCX"/>
    <w:uiPriority w:val="69"/>
    <w:rsid w:val="00361F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customStyle="1" w:styleId="MediumGrid3Accent4PHPDOCX">
    <w:name w:val="Medium Grid 3 Accent 4 PHPDOCX"/>
    <w:uiPriority w:val="69"/>
    <w:rsid w:val="00361F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customStyle="1" w:styleId="MediumGrid3Accent6PHPDOCX">
    <w:name w:val="Medium Grid 3 Accent 6 PHPDOCX"/>
    <w:uiPriority w:val="69"/>
    <w:rsid w:val="00361F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customStyle="1" w:styleId="DarkListPHPDOCX">
    <w:name w:val="Dark List PHPDOCX"/>
    <w:uiPriority w:val="70"/>
    <w:rsid w:val="00361FF4"/>
    <w:pPr>
      <w:spacing w:after="0" w:line="240" w:lineRule="auto"/>
    </w:pPr>
    <w:rPr>
      <w:color w:val="FFFFFF" w:themeColor="background1"/>
      <w:sz w:val="20"/>
      <w:szCs w:val="20"/>
      <w:lang w:val="it-IT" w:eastAsia="it-IT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customStyle="1" w:styleId="DarkListAccent1PHPDOCX">
    <w:name w:val="Dark List Accent 1 PHPDOCX"/>
    <w:uiPriority w:val="70"/>
    <w:rsid w:val="00361FF4"/>
    <w:pPr>
      <w:spacing w:after="0" w:line="240" w:lineRule="auto"/>
    </w:pPr>
    <w:rPr>
      <w:color w:val="FFFFFF" w:themeColor="background1"/>
      <w:sz w:val="20"/>
      <w:szCs w:val="20"/>
      <w:lang w:val="it-IT" w:eastAsia="it-IT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customStyle="1" w:styleId="DarkListAccent2PHPDOCX">
    <w:name w:val="Dark List Accent 2 PHPDOCX"/>
    <w:uiPriority w:val="70"/>
    <w:rsid w:val="00361FF4"/>
    <w:pPr>
      <w:spacing w:after="0" w:line="240" w:lineRule="auto"/>
    </w:pPr>
    <w:rPr>
      <w:color w:val="FFFFFF" w:themeColor="background1"/>
      <w:sz w:val="20"/>
      <w:szCs w:val="20"/>
      <w:lang w:val="it-IT" w:eastAsia="it-IT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customStyle="1" w:styleId="DarkListAccent3PHPDOCX">
    <w:name w:val="Dark List Accent 3 PHPDOCX"/>
    <w:uiPriority w:val="70"/>
    <w:rsid w:val="00361FF4"/>
    <w:pPr>
      <w:spacing w:after="0" w:line="240" w:lineRule="auto"/>
    </w:pPr>
    <w:rPr>
      <w:color w:val="FFFFFF" w:themeColor="background1"/>
      <w:sz w:val="20"/>
      <w:szCs w:val="20"/>
      <w:lang w:val="it-IT" w:eastAsia="it-IT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customStyle="1" w:styleId="DarkListAccent4PHPDOCX">
    <w:name w:val="Dark List Accent 4 PHPDOCX"/>
    <w:uiPriority w:val="70"/>
    <w:rsid w:val="00361FF4"/>
    <w:pPr>
      <w:spacing w:after="0" w:line="240" w:lineRule="auto"/>
    </w:pPr>
    <w:rPr>
      <w:color w:val="FFFFFF" w:themeColor="background1"/>
      <w:sz w:val="20"/>
      <w:szCs w:val="20"/>
      <w:lang w:val="it-IT" w:eastAsia="it-IT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customStyle="1" w:styleId="DarkListAccent5PHPDOCX">
    <w:name w:val="Dark List Accent 5 PHPDOCX"/>
    <w:uiPriority w:val="70"/>
    <w:rsid w:val="00361FF4"/>
    <w:pPr>
      <w:spacing w:after="0" w:line="240" w:lineRule="auto"/>
    </w:pPr>
    <w:rPr>
      <w:color w:val="FFFFFF" w:themeColor="background1"/>
      <w:sz w:val="20"/>
      <w:szCs w:val="20"/>
      <w:lang w:val="it-IT" w:eastAsia="it-IT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customStyle="1" w:styleId="DarkListAccent6PHPDOCX">
    <w:name w:val="Dark List Accent 6 PHPDOCX"/>
    <w:uiPriority w:val="70"/>
    <w:rsid w:val="00AC197E"/>
    <w:pPr>
      <w:spacing w:after="0" w:line="240" w:lineRule="auto"/>
    </w:pPr>
    <w:rPr>
      <w:color w:val="FFFFFF" w:themeColor="background1"/>
      <w:sz w:val="20"/>
      <w:szCs w:val="20"/>
      <w:lang w:val="it-IT" w:eastAsia="it-IT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customStyle="1" w:styleId="ColorfulShadingPHPDOCX">
    <w:name w:val="Colorful Shading PHPDOCX"/>
    <w:uiPriority w:val="71"/>
    <w:rsid w:val="00AC197E"/>
    <w:pPr>
      <w:spacing w:after="0" w:line="240" w:lineRule="auto"/>
    </w:pPr>
    <w:rPr>
      <w:color w:val="000000" w:themeColor="text1"/>
      <w:sz w:val="20"/>
      <w:szCs w:val="20"/>
      <w:lang w:val="it-IT" w:eastAsia="it-IT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ColorfulShadingAccent1PHPDOCX">
    <w:name w:val="Colorful Shading Accent 1 PHPDOCX"/>
    <w:uiPriority w:val="71"/>
    <w:rsid w:val="00AC197E"/>
    <w:pPr>
      <w:spacing w:after="0" w:line="240" w:lineRule="auto"/>
    </w:pPr>
    <w:rPr>
      <w:color w:val="000000" w:themeColor="text1"/>
      <w:sz w:val="20"/>
      <w:szCs w:val="20"/>
      <w:lang w:val="it-IT" w:eastAsia="it-IT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ColorfulShadingAccent2PHPDOCX">
    <w:name w:val="Colorful Shading Accent 2 PHPDOCX"/>
    <w:uiPriority w:val="71"/>
    <w:rsid w:val="00AC197E"/>
    <w:pPr>
      <w:spacing w:after="0" w:line="240" w:lineRule="auto"/>
    </w:pPr>
    <w:rPr>
      <w:color w:val="000000" w:themeColor="text1"/>
      <w:sz w:val="20"/>
      <w:szCs w:val="20"/>
      <w:lang w:val="it-IT" w:eastAsia="it-IT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ColorfulShadingAccent3PHPDOCX">
    <w:name w:val="Colorful Shading Accent 3 PHPDOCX"/>
    <w:uiPriority w:val="71"/>
    <w:rsid w:val="00AC197E"/>
    <w:pPr>
      <w:spacing w:after="0" w:line="240" w:lineRule="auto"/>
    </w:pPr>
    <w:rPr>
      <w:color w:val="000000" w:themeColor="text1"/>
      <w:sz w:val="20"/>
      <w:szCs w:val="20"/>
      <w:lang w:val="it-IT" w:eastAsia="it-IT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customStyle="1" w:styleId="ColorfulShadingAccent4PHPDOCX">
    <w:name w:val="Colorful Shading Accent 4 PHPDOCX"/>
    <w:uiPriority w:val="71"/>
    <w:rsid w:val="00AC197E"/>
    <w:pPr>
      <w:spacing w:after="0" w:line="240" w:lineRule="auto"/>
    </w:pPr>
    <w:rPr>
      <w:color w:val="000000" w:themeColor="text1"/>
      <w:sz w:val="20"/>
      <w:szCs w:val="20"/>
      <w:lang w:val="it-IT" w:eastAsia="it-IT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ColorfulShadingAccent5PHPDOCX">
    <w:name w:val="Colorful Shading Accent 5 PHPDOCX"/>
    <w:uiPriority w:val="71"/>
    <w:rsid w:val="00AC197E"/>
    <w:pPr>
      <w:spacing w:after="0" w:line="240" w:lineRule="auto"/>
    </w:pPr>
    <w:rPr>
      <w:color w:val="000000" w:themeColor="text1"/>
      <w:sz w:val="20"/>
      <w:szCs w:val="20"/>
      <w:lang w:val="it-IT" w:eastAsia="it-IT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ColorfulShadingAccent6PHPDOCX">
    <w:name w:val="Colorful Shading Accent 6 PHPDOCX"/>
    <w:uiPriority w:val="71"/>
    <w:rsid w:val="00AC197E"/>
    <w:pPr>
      <w:spacing w:after="0" w:line="240" w:lineRule="auto"/>
    </w:pPr>
    <w:rPr>
      <w:color w:val="000000" w:themeColor="text1"/>
      <w:sz w:val="20"/>
      <w:szCs w:val="20"/>
      <w:lang w:val="it-IT" w:eastAsia="it-IT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ColorfulListPHPDOCX">
    <w:name w:val="Colorful List PHPDOCX"/>
    <w:uiPriority w:val="72"/>
    <w:rsid w:val="00AC197E"/>
    <w:pPr>
      <w:spacing w:after="0" w:line="240" w:lineRule="auto"/>
    </w:pPr>
    <w:rPr>
      <w:color w:val="000000" w:themeColor="text1"/>
      <w:sz w:val="20"/>
      <w:szCs w:val="20"/>
      <w:lang w:val="it-IT" w:eastAsia="it-IT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ColorfulListAccent1PHPDOCX">
    <w:name w:val="Colorful List Accent 1 PHPDOCX"/>
    <w:uiPriority w:val="72"/>
    <w:rsid w:val="00AC197E"/>
    <w:pPr>
      <w:spacing w:after="0" w:line="240" w:lineRule="auto"/>
    </w:pPr>
    <w:rPr>
      <w:color w:val="000000" w:themeColor="text1"/>
      <w:sz w:val="20"/>
      <w:szCs w:val="20"/>
      <w:lang w:val="it-IT" w:eastAsia="it-IT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customStyle="1" w:styleId="ColorfulListAccent2PHPDOCX">
    <w:name w:val="Colorful List Accent 2 PHPDOCX"/>
    <w:uiPriority w:val="72"/>
    <w:rsid w:val="00AC197E"/>
    <w:pPr>
      <w:spacing w:after="0" w:line="240" w:lineRule="auto"/>
    </w:pPr>
    <w:rPr>
      <w:color w:val="000000" w:themeColor="text1"/>
      <w:sz w:val="20"/>
      <w:szCs w:val="20"/>
      <w:lang w:val="it-IT" w:eastAsia="it-IT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customStyle="1" w:styleId="ColorfulListAccent3PHPDOCX">
    <w:name w:val="Colorful List Accent 3 PHPDOCX"/>
    <w:uiPriority w:val="72"/>
    <w:rsid w:val="00AC197E"/>
    <w:pPr>
      <w:spacing w:after="0" w:line="240" w:lineRule="auto"/>
    </w:pPr>
    <w:rPr>
      <w:color w:val="000000" w:themeColor="text1"/>
      <w:sz w:val="20"/>
      <w:szCs w:val="20"/>
      <w:lang w:val="it-IT" w:eastAsia="it-IT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customStyle="1" w:styleId="ColorfulListAccent4PHPDOCX">
    <w:name w:val="Colorful List Accent 4 PHPDOCX"/>
    <w:uiPriority w:val="72"/>
    <w:rsid w:val="00AC197E"/>
    <w:pPr>
      <w:spacing w:after="0" w:line="240" w:lineRule="auto"/>
    </w:pPr>
    <w:rPr>
      <w:color w:val="000000" w:themeColor="text1"/>
      <w:sz w:val="20"/>
      <w:szCs w:val="20"/>
      <w:lang w:val="it-IT" w:eastAsia="it-IT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customStyle="1" w:styleId="ColorfulListAccent5PHPDOCX">
    <w:name w:val="Colorful List Accent 5 PHPDOCX"/>
    <w:uiPriority w:val="72"/>
    <w:rsid w:val="00AC197E"/>
    <w:pPr>
      <w:spacing w:after="0" w:line="240" w:lineRule="auto"/>
    </w:pPr>
    <w:rPr>
      <w:color w:val="000000" w:themeColor="text1"/>
      <w:sz w:val="20"/>
      <w:szCs w:val="20"/>
      <w:lang w:val="it-IT" w:eastAsia="it-IT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customStyle="1" w:styleId="ColorfulListAccent6PHPDOCX">
    <w:name w:val="Colorful List Accent 6 PHPDOCX"/>
    <w:uiPriority w:val="72"/>
    <w:rsid w:val="00AC197E"/>
    <w:pPr>
      <w:spacing w:after="0" w:line="240" w:lineRule="auto"/>
    </w:pPr>
    <w:rPr>
      <w:color w:val="000000" w:themeColor="text1"/>
      <w:sz w:val="20"/>
      <w:szCs w:val="20"/>
      <w:lang w:val="it-IT" w:eastAsia="it-IT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customStyle="1" w:styleId="ColorfulGridPHPDOCX">
    <w:name w:val="Colorful Grid PHPDOCX"/>
    <w:uiPriority w:val="73"/>
    <w:rsid w:val="00AC197E"/>
    <w:pPr>
      <w:spacing w:after="0" w:line="240" w:lineRule="auto"/>
    </w:pPr>
    <w:rPr>
      <w:color w:val="000000" w:themeColor="text1"/>
      <w:sz w:val="20"/>
      <w:szCs w:val="20"/>
      <w:lang w:val="it-IT" w:eastAsia="it-IT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customStyle="1" w:styleId="ColorfulGridAccent1PHPDOCX">
    <w:name w:val="Colorful Grid Accent 1 PHPDOCX"/>
    <w:uiPriority w:val="73"/>
    <w:rsid w:val="00AC197E"/>
    <w:pPr>
      <w:spacing w:after="0" w:line="240" w:lineRule="auto"/>
    </w:pPr>
    <w:rPr>
      <w:color w:val="000000" w:themeColor="text1"/>
      <w:sz w:val="20"/>
      <w:szCs w:val="20"/>
      <w:lang w:val="it-IT" w:eastAsia="it-IT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customStyle="1" w:styleId="ColorfulGridAccent2PHPDOCX">
    <w:name w:val="Colorful Grid Accent 2 PHPDOCX"/>
    <w:uiPriority w:val="73"/>
    <w:rsid w:val="00AC197E"/>
    <w:pPr>
      <w:spacing w:after="0" w:line="240" w:lineRule="auto"/>
    </w:pPr>
    <w:rPr>
      <w:color w:val="000000" w:themeColor="text1"/>
      <w:sz w:val="20"/>
      <w:szCs w:val="20"/>
      <w:lang w:val="it-IT" w:eastAsia="it-IT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customStyle="1" w:styleId="ColorfulGridAccent3PHPDOCX">
    <w:name w:val="Colorful Grid Accent 3 PHPDOCX"/>
    <w:uiPriority w:val="73"/>
    <w:rsid w:val="00AC197E"/>
    <w:pPr>
      <w:spacing w:after="0" w:line="240" w:lineRule="auto"/>
    </w:pPr>
    <w:rPr>
      <w:color w:val="000000" w:themeColor="text1"/>
      <w:sz w:val="20"/>
      <w:szCs w:val="20"/>
      <w:lang w:val="it-IT" w:eastAsia="it-IT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customStyle="1" w:styleId="ColorfulGridAccent4PHPDOCX">
    <w:name w:val="Colorful Grid Accent 4 PHPDOCX"/>
    <w:uiPriority w:val="73"/>
    <w:rsid w:val="00AC197E"/>
    <w:pPr>
      <w:spacing w:after="0" w:line="240" w:lineRule="auto"/>
    </w:pPr>
    <w:rPr>
      <w:color w:val="000000" w:themeColor="text1"/>
      <w:sz w:val="20"/>
      <w:szCs w:val="20"/>
      <w:lang w:val="it-IT" w:eastAsia="it-IT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customStyle="1" w:styleId="ColorfulGridAccent5PHPDOCX">
    <w:name w:val="Colorful Grid Accent 5 PHPDOCX"/>
    <w:uiPriority w:val="73"/>
    <w:rsid w:val="00AC197E"/>
    <w:pPr>
      <w:spacing w:after="0" w:line="240" w:lineRule="auto"/>
    </w:pPr>
    <w:rPr>
      <w:color w:val="000000" w:themeColor="text1"/>
      <w:sz w:val="20"/>
      <w:szCs w:val="20"/>
      <w:lang w:val="it-IT" w:eastAsia="it-IT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customStyle="1" w:styleId="ColorfulGridAccent6PHPDOCX">
    <w:name w:val="Colorful Grid Accent 6 PHPDOCX"/>
    <w:uiPriority w:val="73"/>
    <w:rsid w:val="00AC197E"/>
    <w:pPr>
      <w:spacing w:after="0" w:line="240" w:lineRule="auto"/>
    </w:pPr>
    <w:rPr>
      <w:color w:val="000000" w:themeColor="text1"/>
      <w:sz w:val="20"/>
      <w:szCs w:val="20"/>
      <w:lang w:val="it-IT" w:eastAsia="it-IT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pic82200l@pec.istruzione.it" TargetMode="External"/><Relationship Id="rId13" Type="http://schemas.openxmlformats.org/officeDocument/2006/relationships/hyperlink" Target="mailto:apic82200l@pec.istruzione.it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apic82200l@pec.istruzione.it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apic82200l@pec.istruzione.it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apic82200l@pec.istruzione.it" TargetMode="External"/><Relationship Id="rId10" Type="http://schemas.openxmlformats.org/officeDocument/2006/relationships/hyperlink" Target="mailto:apic82200l@pec.istruzione.it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apic82200l@pec.istruzione.it" TargetMode="External"/><Relationship Id="rId14" Type="http://schemas.openxmlformats.org/officeDocument/2006/relationships/hyperlink" Target="mailto:apic82200l@pec.istruzione.it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0E4A25-70D8-4F44-8FED-6C4DED4879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1545</Words>
  <Characters>8813</Characters>
  <Application>Microsoft Office Word</Application>
  <DocSecurity>0</DocSecurity>
  <Lines>73</Lines>
  <Paragraphs>20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PHPDocX</dc:creator>
  <cp:keywords/>
  <dc:description/>
  <cp:lastModifiedBy>Cristiano Mangano</cp:lastModifiedBy>
  <cp:revision>2</cp:revision>
  <dcterms:created xsi:type="dcterms:W3CDTF">2021-06-05T07:54:00Z</dcterms:created>
  <dcterms:modified xsi:type="dcterms:W3CDTF">2021-06-05T07:54:00Z</dcterms:modified>
</cp:coreProperties>
</file>